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9879D" w14:textId="77777777" w:rsidR="00D560C7" w:rsidRPr="00D560C7" w:rsidRDefault="00D560C7" w:rsidP="00D560C7">
      <w:pPr>
        <w:spacing w:before="5"/>
        <w:ind w:right="4188" w:firstLine="108"/>
        <w:rPr>
          <w:rFonts w:ascii="Calibri" w:hAnsi="Calibri" w:cs="Calibri"/>
          <w:sz w:val="22"/>
          <w:szCs w:val="22"/>
        </w:rPr>
      </w:pPr>
      <w:r w:rsidRPr="00D560C7">
        <w:rPr>
          <w:rFonts w:ascii="Calibri" w:hAnsi="Calibri" w:cs="Calibri"/>
          <w:sz w:val="22"/>
          <w:szCs w:val="22"/>
        </w:rPr>
        <w:t>Xander Mcleod</w:t>
      </w:r>
    </w:p>
    <w:p w14:paraId="0481040F" w14:textId="725237D9" w:rsidR="00563825" w:rsidRPr="00D560C7" w:rsidRDefault="00D560C7" w:rsidP="00D560C7">
      <w:pPr>
        <w:spacing w:before="5"/>
        <w:ind w:right="4188" w:firstLine="108"/>
        <w:rPr>
          <w:rFonts w:ascii="Palatino Linotype" w:eastAsia="Palatino Linotype" w:hAnsi="Palatino Linotype" w:cs="Palatino Linotype"/>
        </w:rPr>
      </w:pPr>
      <w:r w:rsidRPr="00D560C7">
        <w:rPr>
          <w:rFonts w:ascii="Palatino Linotype" w:eastAsia="Palatino Linotype" w:hAnsi="Palatino Linotype" w:cs="Palatino Linotype"/>
        </w:rPr>
        <w:t>999</w:t>
      </w:r>
      <w:r w:rsidRPr="00D560C7">
        <w:rPr>
          <w:rFonts w:ascii="Palatino Linotype" w:eastAsia="Palatino Linotype" w:hAnsi="Palatino Linotype" w:cs="Palatino Linotype"/>
          <w:spacing w:val="-2"/>
        </w:rPr>
        <w:t xml:space="preserve"> </w:t>
      </w:r>
      <w:r w:rsidRPr="00D560C7">
        <w:rPr>
          <w:rFonts w:ascii="Palatino Linotype" w:eastAsia="Palatino Linotype" w:hAnsi="Palatino Linotype" w:cs="Palatino Linotype"/>
          <w:spacing w:val="1"/>
        </w:rPr>
        <w:t>M</w:t>
      </w:r>
      <w:r w:rsidRPr="00D560C7">
        <w:rPr>
          <w:rFonts w:ascii="Palatino Linotype" w:eastAsia="Palatino Linotype" w:hAnsi="Palatino Linotype" w:cs="Palatino Linotype"/>
        </w:rPr>
        <w:t>a</w:t>
      </w:r>
      <w:r w:rsidRPr="00D560C7">
        <w:rPr>
          <w:rFonts w:ascii="Palatino Linotype" w:eastAsia="Palatino Linotype" w:hAnsi="Palatino Linotype" w:cs="Palatino Linotype"/>
          <w:spacing w:val="-1"/>
        </w:rPr>
        <w:t>i</w:t>
      </w:r>
      <w:r w:rsidRPr="00D560C7">
        <w:rPr>
          <w:rFonts w:ascii="Palatino Linotype" w:eastAsia="Palatino Linotype" w:hAnsi="Palatino Linotype" w:cs="Palatino Linotype"/>
        </w:rPr>
        <w:t xml:space="preserve">n </w:t>
      </w:r>
      <w:r w:rsidRPr="00D560C7">
        <w:rPr>
          <w:rFonts w:ascii="Palatino Linotype" w:eastAsia="Palatino Linotype" w:hAnsi="Palatino Linotype" w:cs="Palatino Linotype"/>
          <w:spacing w:val="-5"/>
        </w:rPr>
        <w:t>S</w:t>
      </w:r>
      <w:r w:rsidRPr="00D560C7">
        <w:rPr>
          <w:rFonts w:ascii="Palatino Linotype" w:eastAsia="Palatino Linotype" w:hAnsi="Palatino Linotype" w:cs="Palatino Linotype"/>
          <w:spacing w:val="1"/>
        </w:rPr>
        <w:t>t</w:t>
      </w:r>
      <w:r w:rsidRPr="00D560C7">
        <w:rPr>
          <w:rFonts w:ascii="Palatino Linotype" w:eastAsia="Palatino Linotype" w:hAnsi="Palatino Linotype" w:cs="Palatino Linotype"/>
          <w:spacing w:val="2"/>
        </w:rPr>
        <w:t>r</w:t>
      </w:r>
      <w:r w:rsidRPr="00D560C7">
        <w:rPr>
          <w:rFonts w:ascii="Palatino Linotype" w:eastAsia="Palatino Linotype" w:hAnsi="Palatino Linotype" w:cs="Palatino Linotype"/>
        </w:rPr>
        <w:t>e</w:t>
      </w:r>
      <w:r w:rsidRPr="00D560C7">
        <w:rPr>
          <w:rFonts w:ascii="Palatino Linotype" w:eastAsia="Palatino Linotype" w:hAnsi="Palatino Linotype" w:cs="Palatino Linotype"/>
          <w:spacing w:val="-6"/>
        </w:rPr>
        <w:t>e</w:t>
      </w:r>
      <w:r w:rsidRPr="00D560C7">
        <w:rPr>
          <w:rFonts w:ascii="Palatino Linotype" w:eastAsia="Palatino Linotype" w:hAnsi="Palatino Linotype" w:cs="Palatino Linotype"/>
        </w:rPr>
        <w:t>t</w:t>
      </w:r>
      <w:r>
        <w:rPr>
          <w:rFonts w:ascii="Palatino Linotype" w:eastAsia="Palatino Linotype" w:hAnsi="Palatino Linotype" w:cs="Palatino Linotype"/>
        </w:rPr>
        <w:t xml:space="preserve"> </w:t>
      </w:r>
      <w:r w:rsidRPr="00D560C7">
        <w:rPr>
          <w:rFonts w:ascii="Palatino Linotype" w:eastAsia="Palatino Linotype" w:hAnsi="Palatino Linotype" w:cs="Palatino Linotype"/>
          <w:spacing w:val="-3"/>
          <w:u w:color="000000"/>
        </w:rPr>
        <w:t>A</w:t>
      </w:r>
      <w:r w:rsidRPr="00D560C7">
        <w:rPr>
          <w:rFonts w:ascii="Palatino Linotype" w:eastAsia="Palatino Linotype" w:hAnsi="Palatino Linotype" w:cs="Palatino Linotype"/>
          <w:spacing w:val="2"/>
          <w:u w:color="000000"/>
        </w:rPr>
        <w:t>n</w:t>
      </w:r>
      <w:r w:rsidRPr="00D560C7">
        <w:rPr>
          <w:rFonts w:ascii="Palatino Linotype" w:eastAsia="Palatino Linotype" w:hAnsi="Palatino Linotype" w:cs="Palatino Linotype"/>
          <w:spacing w:val="-6"/>
          <w:u w:color="000000"/>
        </w:rPr>
        <w:t>y</w:t>
      </w:r>
      <w:r w:rsidRPr="00D560C7">
        <w:rPr>
          <w:rFonts w:ascii="Palatino Linotype" w:eastAsia="Palatino Linotype" w:hAnsi="Palatino Linotype" w:cs="Palatino Linotype"/>
          <w:spacing w:val="1"/>
          <w:u w:color="000000"/>
        </w:rPr>
        <w:t>t</w:t>
      </w:r>
      <w:r w:rsidRPr="00D560C7">
        <w:rPr>
          <w:rFonts w:ascii="Palatino Linotype" w:eastAsia="Palatino Linotype" w:hAnsi="Palatino Linotype" w:cs="Palatino Linotype"/>
          <w:u w:color="000000"/>
        </w:rPr>
        <w:t>o</w:t>
      </w:r>
      <w:r w:rsidRPr="00D560C7">
        <w:rPr>
          <w:rFonts w:ascii="Palatino Linotype" w:eastAsia="Palatino Linotype" w:hAnsi="Palatino Linotype" w:cs="Palatino Linotype"/>
          <w:spacing w:val="-5"/>
          <w:u w:color="000000"/>
        </w:rPr>
        <w:t>w</w:t>
      </w:r>
      <w:r w:rsidRPr="00D560C7">
        <w:rPr>
          <w:rFonts w:ascii="Palatino Linotype" w:eastAsia="Palatino Linotype" w:hAnsi="Palatino Linotype" w:cs="Palatino Linotype"/>
          <w:spacing w:val="2"/>
          <w:u w:color="000000"/>
        </w:rPr>
        <w:t>n</w:t>
      </w:r>
      <w:r w:rsidRPr="00D560C7">
        <w:rPr>
          <w:rFonts w:ascii="Palatino Linotype" w:eastAsia="Palatino Linotype" w:hAnsi="Palatino Linotype" w:cs="Palatino Linotype"/>
          <w:u w:color="000000"/>
        </w:rPr>
        <w:t>, NY</w:t>
      </w:r>
      <w:r w:rsidRPr="00D560C7">
        <w:rPr>
          <w:rFonts w:ascii="Palatino Linotype" w:eastAsia="Palatino Linotype" w:hAnsi="Palatino Linotype" w:cs="Palatino Linotype"/>
          <w:spacing w:val="-2"/>
          <w:u w:color="000000"/>
        </w:rPr>
        <w:t xml:space="preserve"> </w:t>
      </w:r>
      <w:r w:rsidRPr="00D560C7">
        <w:rPr>
          <w:rFonts w:ascii="Palatino Linotype" w:eastAsia="Palatino Linotype" w:hAnsi="Palatino Linotype" w:cs="Palatino Linotype"/>
          <w:u w:color="000000"/>
        </w:rPr>
        <w:t xml:space="preserve">99999                        </w:t>
      </w:r>
      <w:r w:rsidRPr="00D560C7">
        <w:rPr>
          <w:rFonts w:ascii="Palatino Linotype" w:eastAsia="Palatino Linotype" w:hAnsi="Palatino Linotype" w:cs="Palatino Linotype"/>
          <w:spacing w:val="48"/>
          <w:u w:color="000000"/>
        </w:rPr>
        <w:t xml:space="preserve"> </w:t>
      </w:r>
    </w:p>
    <w:p w14:paraId="64857635" w14:textId="53D7D69E" w:rsidR="00563825" w:rsidRPr="00D560C7" w:rsidRDefault="00D560C7">
      <w:pPr>
        <w:spacing w:line="260" w:lineRule="exact"/>
        <w:ind w:left="108"/>
        <w:rPr>
          <w:rFonts w:ascii="Palatino Linotype" w:eastAsia="Palatino Linotype" w:hAnsi="Palatino Linotype" w:cs="Palatino Linotype"/>
        </w:rPr>
      </w:pPr>
      <w:r w:rsidRPr="00D560C7">
        <w:rPr>
          <w:rFonts w:ascii="Palatino Linotype" w:eastAsia="Palatino Linotype" w:hAnsi="Palatino Linotype" w:cs="Palatino Linotype"/>
          <w:spacing w:val="-22"/>
          <w:u w:color="000000"/>
        </w:rPr>
        <w:t xml:space="preserve"> </w:t>
      </w:r>
      <w:r w:rsidRPr="00D560C7">
        <w:rPr>
          <w:rFonts w:ascii="Palatino Linotype" w:eastAsia="Palatino Linotype" w:hAnsi="Palatino Linotype" w:cs="Palatino Linotype"/>
          <w:u w:color="000000"/>
        </w:rPr>
        <w:t>(999)</w:t>
      </w:r>
      <w:r w:rsidRPr="00D560C7">
        <w:rPr>
          <w:rFonts w:ascii="Palatino Linotype" w:eastAsia="Palatino Linotype" w:hAnsi="Palatino Linotype" w:cs="Palatino Linotype"/>
          <w:spacing w:val="-2"/>
          <w:u w:color="000000"/>
        </w:rPr>
        <w:t xml:space="preserve"> </w:t>
      </w:r>
      <w:r w:rsidRPr="00D560C7">
        <w:rPr>
          <w:rFonts w:ascii="Palatino Linotype" w:eastAsia="Palatino Linotype" w:hAnsi="Palatino Linotype" w:cs="Palatino Linotype"/>
          <w:u w:color="000000"/>
        </w:rPr>
        <w:t>999-99</w:t>
      </w:r>
      <w:r w:rsidRPr="00D560C7">
        <w:rPr>
          <w:rFonts w:ascii="Palatino Linotype" w:eastAsia="Palatino Linotype" w:hAnsi="Palatino Linotype" w:cs="Palatino Linotype"/>
          <w:spacing w:val="-5"/>
          <w:u w:color="000000"/>
        </w:rPr>
        <w:t>9</w:t>
      </w:r>
      <w:r w:rsidRPr="00D560C7">
        <w:rPr>
          <w:rFonts w:ascii="Palatino Linotype" w:eastAsia="Palatino Linotype" w:hAnsi="Palatino Linotype" w:cs="Palatino Linotype"/>
          <w:u w:color="000000"/>
        </w:rPr>
        <w:t xml:space="preserve">9   </w:t>
      </w:r>
      <w:r>
        <w:t>xander@gmail.com</w:t>
      </w:r>
    </w:p>
    <w:p w14:paraId="31F53055" w14:textId="77777777" w:rsidR="00563825" w:rsidRPr="00D560C7" w:rsidRDefault="00563825">
      <w:pPr>
        <w:spacing w:line="200" w:lineRule="exact"/>
      </w:pPr>
    </w:p>
    <w:p w14:paraId="264C0539" w14:textId="77777777" w:rsidR="00563825" w:rsidRPr="00D560C7" w:rsidRDefault="00D560C7">
      <w:pPr>
        <w:spacing w:before="3"/>
        <w:ind w:left="136"/>
        <w:rPr>
          <w:rFonts w:ascii="Palatino Linotype" w:eastAsia="Palatino Linotype" w:hAnsi="Palatino Linotype" w:cs="Palatino Linotype"/>
          <w:sz w:val="22"/>
          <w:szCs w:val="22"/>
        </w:rPr>
      </w:pPr>
      <w:r w:rsidRPr="00D560C7">
        <w:rPr>
          <w:b/>
          <w:spacing w:val="-1"/>
          <w:sz w:val="22"/>
          <w:szCs w:val="22"/>
        </w:rPr>
        <w:t>A</w:t>
      </w:r>
      <w:r w:rsidRPr="00D560C7">
        <w:rPr>
          <w:b/>
          <w:spacing w:val="1"/>
          <w:sz w:val="22"/>
          <w:szCs w:val="22"/>
        </w:rPr>
        <w:t>B</w:t>
      </w:r>
      <w:r w:rsidRPr="00D560C7">
        <w:rPr>
          <w:b/>
          <w:sz w:val="22"/>
          <w:szCs w:val="22"/>
        </w:rPr>
        <w:t>C</w:t>
      </w:r>
      <w:r w:rsidRPr="00D560C7">
        <w:rPr>
          <w:b/>
          <w:spacing w:val="1"/>
          <w:sz w:val="22"/>
          <w:szCs w:val="22"/>
        </w:rPr>
        <w:t xml:space="preserve"> </w:t>
      </w:r>
      <w:r w:rsidRPr="00D560C7">
        <w:rPr>
          <w:b/>
          <w:spacing w:val="-1"/>
          <w:sz w:val="22"/>
          <w:szCs w:val="22"/>
        </w:rPr>
        <w:t>C</w:t>
      </w:r>
      <w:r w:rsidRPr="00D560C7">
        <w:rPr>
          <w:b/>
          <w:sz w:val="22"/>
          <w:szCs w:val="22"/>
        </w:rPr>
        <w:t>o</w:t>
      </w:r>
      <w:r w:rsidRPr="00D560C7">
        <w:rPr>
          <w:b/>
          <w:spacing w:val="-6"/>
          <w:sz w:val="22"/>
          <w:szCs w:val="22"/>
        </w:rPr>
        <w:t>m</w:t>
      </w:r>
      <w:r w:rsidRPr="00D560C7">
        <w:rPr>
          <w:b/>
          <w:spacing w:val="2"/>
          <w:sz w:val="22"/>
          <w:szCs w:val="22"/>
        </w:rPr>
        <w:t>p</w:t>
      </w:r>
      <w:r w:rsidRPr="00D560C7">
        <w:rPr>
          <w:b/>
          <w:sz w:val="22"/>
          <w:szCs w:val="22"/>
        </w:rPr>
        <w:t>a</w:t>
      </w:r>
      <w:r w:rsidRPr="00D560C7">
        <w:rPr>
          <w:b/>
          <w:spacing w:val="-8"/>
          <w:sz w:val="22"/>
          <w:szCs w:val="22"/>
        </w:rPr>
        <w:t>n</w:t>
      </w:r>
      <w:r w:rsidRPr="00D560C7">
        <w:rPr>
          <w:b/>
          <w:sz w:val="22"/>
          <w:szCs w:val="22"/>
        </w:rPr>
        <w:t>y</w:t>
      </w:r>
      <w:r w:rsidRPr="00D560C7">
        <w:rPr>
          <w:b/>
          <w:sz w:val="22"/>
          <w:szCs w:val="22"/>
        </w:rPr>
        <w:t xml:space="preserve">                          </w:t>
      </w:r>
      <w:r w:rsidRPr="00D560C7">
        <w:rPr>
          <w:b/>
          <w:spacing w:val="14"/>
          <w:sz w:val="22"/>
          <w:szCs w:val="22"/>
        </w:rPr>
        <w:t xml:space="preserve"> </w:t>
      </w:r>
      <w:r w:rsidRPr="00D560C7">
        <w:rPr>
          <w:b/>
          <w:spacing w:val="-1"/>
          <w:sz w:val="22"/>
          <w:szCs w:val="22"/>
        </w:rPr>
        <w:t>A</w:t>
      </w:r>
      <w:r w:rsidRPr="00D560C7">
        <w:rPr>
          <w:b/>
          <w:spacing w:val="-8"/>
          <w:sz w:val="22"/>
          <w:szCs w:val="22"/>
        </w:rPr>
        <w:t>u</w:t>
      </w:r>
      <w:r w:rsidRPr="00D560C7">
        <w:rPr>
          <w:b/>
          <w:sz w:val="22"/>
          <w:szCs w:val="22"/>
        </w:rPr>
        <w:t>g</w:t>
      </w:r>
      <w:r w:rsidRPr="00D560C7">
        <w:rPr>
          <w:b/>
          <w:spacing w:val="-8"/>
          <w:sz w:val="22"/>
          <w:szCs w:val="22"/>
        </w:rPr>
        <w:t>u</w:t>
      </w:r>
      <w:r w:rsidRPr="00D560C7">
        <w:rPr>
          <w:b/>
          <w:spacing w:val="5"/>
          <w:sz w:val="22"/>
          <w:szCs w:val="22"/>
        </w:rPr>
        <w:t>s</w:t>
      </w:r>
      <w:r w:rsidRPr="00D560C7">
        <w:rPr>
          <w:b/>
          <w:sz w:val="22"/>
          <w:szCs w:val="22"/>
        </w:rPr>
        <w:t>t</w:t>
      </w:r>
      <w:r w:rsidRPr="00D560C7">
        <w:rPr>
          <w:b/>
          <w:spacing w:val="1"/>
          <w:sz w:val="22"/>
          <w:szCs w:val="22"/>
        </w:rPr>
        <w:t xml:space="preserve"> </w:t>
      </w:r>
      <w:r w:rsidRPr="00D560C7">
        <w:rPr>
          <w:rFonts w:ascii="Palatino Linotype" w:eastAsia="Palatino Linotype" w:hAnsi="Palatino Linotype" w:cs="Palatino Linotype"/>
          <w:b/>
          <w:sz w:val="22"/>
          <w:szCs w:val="22"/>
        </w:rPr>
        <w:t>200</w:t>
      </w:r>
      <w:r w:rsidRPr="00D560C7">
        <w:rPr>
          <w:rFonts w:ascii="Palatino Linotype" w:eastAsia="Palatino Linotype" w:hAnsi="Palatino Linotype" w:cs="Palatino Linotype"/>
          <w:b/>
          <w:spacing w:val="1"/>
          <w:sz w:val="22"/>
          <w:szCs w:val="22"/>
        </w:rPr>
        <w:t>7</w:t>
      </w:r>
      <w:r w:rsidRPr="00D560C7">
        <w:rPr>
          <w:rFonts w:ascii="Palatino Linotype" w:eastAsia="Palatino Linotype" w:hAnsi="Palatino Linotype" w:cs="Palatino Linotype"/>
          <w:b/>
          <w:spacing w:val="-2"/>
          <w:sz w:val="22"/>
          <w:szCs w:val="22"/>
        </w:rPr>
        <w:t>-</w:t>
      </w:r>
      <w:r w:rsidRPr="00D560C7">
        <w:rPr>
          <w:rFonts w:ascii="Palatino Linotype" w:eastAsia="Palatino Linotype" w:hAnsi="Palatino Linotype" w:cs="Palatino Linotype"/>
          <w:b/>
          <w:sz w:val="22"/>
          <w:szCs w:val="22"/>
        </w:rPr>
        <w:t>Pre</w:t>
      </w:r>
      <w:r w:rsidRPr="00D560C7">
        <w:rPr>
          <w:rFonts w:ascii="Palatino Linotype" w:eastAsia="Palatino Linotype" w:hAnsi="Palatino Linotype" w:cs="Palatino Linotype"/>
          <w:b/>
          <w:spacing w:val="-2"/>
          <w:sz w:val="22"/>
          <w:szCs w:val="22"/>
        </w:rPr>
        <w:t>s</w:t>
      </w:r>
      <w:r w:rsidRPr="00D560C7">
        <w:rPr>
          <w:rFonts w:ascii="Palatino Linotype" w:eastAsia="Palatino Linotype" w:hAnsi="Palatino Linotype" w:cs="Palatino Linotype"/>
          <w:b/>
          <w:sz w:val="22"/>
          <w:szCs w:val="22"/>
        </w:rPr>
        <w:t>ent</w:t>
      </w:r>
    </w:p>
    <w:p w14:paraId="4D71151A" w14:textId="77777777" w:rsidR="00563825" w:rsidRPr="00D560C7" w:rsidRDefault="00D560C7">
      <w:pPr>
        <w:spacing w:before="5"/>
        <w:ind w:left="136"/>
        <w:rPr>
          <w:sz w:val="22"/>
          <w:szCs w:val="22"/>
        </w:rPr>
      </w:pPr>
      <w:r w:rsidRPr="00D560C7">
        <w:pict w14:anchorId="6BCCE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7" type="#_x0000_t75" style="position:absolute;left:0;text-align:left;margin-left:58.8pt;margin-top:12.2pt;width:10.1pt;height:26.9pt;z-index:-251659776;mso-position-horizontal-relative:page">
            <v:imagedata r:id="rId5" o:title=""/>
            <w10:wrap anchorx="page"/>
          </v:shape>
        </w:pict>
      </w:r>
      <w:r w:rsidRPr="00D560C7">
        <w:rPr>
          <w:b/>
          <w:spacing w:val="1"/>
          <w:sz w:val="22"/>
          <w:szCs w:val="22"/>
        </w:rPr>
        <w:t>L</w:t>
      </w:r>
      <w:r w:rsidRPr="00D560C7">
        <w:rPr>
          <w:b/>
          <w:spacing w:val="-4"/>
          <w:sz w:val="22"/>
          <w:szCs w:val="22"/>
        </w:rPr>
        <w:t>i</w:t>
      </w:r>
      <w:r w:rsidRPr="00D560C7">
        <w:rPr>
          <w:b/>
          <w:spacing w:val="-2"/>
          <w:sz w:val="22"/>
          <w:szCs w:val="22"/>
        </w:rPr>
        <w:t>t</w:t>
      </w:r>
      <w:r w:rsidRPr="00D560C7">
        <w:rPr>
          <w:b/>
          <w:spacing w:val="-4"/>
          <w:sz w:val="22"/>
          <w:szCs w:val="22"/>
        </w:rPr>
        <w:t>i</w:t>
      </w:r>
      <w:r w:rsidRPr="00D560C7">
        <w:rPr>
          <w:b/>
          <w:spacing w:val="5"/>
          <w:sz w:val="22"/>
          <w:szCs w:val="22"/>
        </w:rPr>
        <w:t>g</w:t>
      </w:r>
      <w:r w:rsidRPr="00D560C7">
        <w:rPr>
          <w:b/>
          <w:spacing w:val="-5"/>
          <w:sz w:val="22"/>
          <w:szCs w:val="22"/>
        </w:rPr>
        <w:t>a</w:t>
      </w:r>
      <w:r w:rsidRPr="00D560C7">
        <w:rPr>
          <w:b/>
          <w:spacing w:val="3"/>
          <w:sz w:val="22"/>
          <w:szCs w:val="22"/>
        </w:rPr>
        <w:t>t</w:t>
      </w:r>
      <w:r w:rsidRPr="00D560C7">
        <w:rPr>
          <w:b/>
          <w:spacing w:val="-4"/>
          <w:sz w:val="22"/>
          <w:szCs w:val="22"/>
        </w:rPr>
        <w:t>i</w:t>
      </w:r>
      <w:r w:rsidRPr="00D560C7">
        <w:rPr>
          <w:b/>
          <w:spacing w:val="5"/>
          <w:sz w:val="22"/>
          <w:szCs w:val="22"/>
        </w:rPr>
        <w:t>o</w:t>
      </w:r>
      <w:r w:rsidRPr="00D560C7">
        <w:rPr>
          <w:b/>
          <w:sz w:val="22"/>
          <w:szCs w:val="22"/>
        </w:rPr>
        <w:t>n P</w:t>
      </w:r>
      <w:r w:rsidRPr="00D560C7">
        <w:rPr>
          <w:b/>
          <w:spacing w:val="-5"/>
          <w:sz w:val="22"/>
          <w:szCs w:val="22"/>
        </w:rPr>
        <w:t>a</w:t>
      </w:r>
      <w:r w:rsidRPr="00D560C7">
        <w:rPr>
          <w:b/>
          <w:spacing w:val="3"/>
          <w:sz w:val="22"/>
          <w:szCs w:val="22"/>
        </w:rPr>
        <w:t>r</w:t>
      </w:r>
      <w:r w:rsidRPr="00D560C7">
        <w:rPr>
          <w:b/>
          <w:sz w:val="22"/>
          <w:szCs w:val="22"/>
        </w:rPr>
        <w:t>a</w:t>
      </w:r>
      <w:r w:rsidRPr="00D560C7">
        <w:rPr>
          <w:b/>
          <w:spacing w:val="-4"/>
          <w:sz w:val="22"/>
          <w:szCs w:val="22"/>
        </w:rPr>
        <w:t>l</w:t>
      </w:r>
      <w:r w:rsidRPr="00D560C7">
        <w:rPr>
          <w:b/>
          <w:spacing w:val="-2"/>
          <w:sz w:val="22"/>
          <w:szCs w:val="22"/>
        </w:rPr>
        <w:t>e</w:t>
      </w:r>
      <w:r w:rsidRPr="00D560C7">
        <w:rPr>
          <w:b/>
          <w:spacing w:val="5"/>
          <w:sz w:val="22"/>
          <w:szCs w:val="22"/>
        </w:rPr>
        <w:t>g</w:t>
      </w:r>
      <w:r w:rsidRPr="00D560C7">
        <w:rPr>
          <w:b/>
          <w:sz w:val="22"/>
          <w:szCs w:val="22"/>
        </w:rPr>
        <w:t>al</w:t>
      </w:r>
    </w:p>
    <w:p w14:paraId="06436588" w14:textId="77777777" w:rsidR="00563825" w:rsidRPr="00D560C7" w:rsidRDefault="00D560C7">
      <w:pPr>
        <w:spacing w:before="6"/>
        <w:ind w:left="856"/>
        <w:rPr>
          <w:sz w:val="22"/>
          <w:szCs w:val="22"/>
        </w:rPr>
      </w:pPr>
      <w:r w:rsidRPr="00D560C7">
        <w:rPr>
          <w:spacing w:val="2"/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-9"/>
          <w:sz w:val="22"/>
          <w:szCs w:val="22"/>
        </w:rPr>
        <w:t>m</w:t>
      </w:r>
      <w:r w:rsidRPr="00D560C7">
        <w:rPr>
          <w:spacing w:val="3"/>
          <w:sz w:val="22"/>
          <w:szCs w:val="22"/>
        </w:rPr>
        <w:t>ar</w:t>
      </w:r>
      <w:r w:rsidRPr="00D560C7">
        <w:rPr>
          <w:sz w:val="22"/>
          <w:szCs w:val="22"/>
        </w:rPr>
        <w:t>y</w:t>
      </w:r>
      <w:r w:rsidRPr="00D560C7">
        <w:rPr>
          <w:spacing w:val="-1"/>
          <w:sz w:val="22"/>
          <w:szCs w:val="22"/>
        </w:rPr>
        <w:t xml:space="preserve"> 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1"/>
          <w:sz w:val="22"/>
          <w:szCs w:val="22"/>
        </w:rPr>
        <w:t>li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 xml:space="preserve"> c</w:t>
      </w:r>
      <w:r w:rsidRPr="00D560C7">
        <w:rPr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;</w:t>
      </w:r>
    </w:p>
    <w:p w14:paraId="629AD923" w14:textId="397E36C2" w:rsidR="00563825" w:rsidRPr="00D560C7" w:rsidRDefault="00D560C7">
      <w:pPr>
        <w:spacing w:before="16"/>
        <w:ind w:left="856" w:right="818"/>
        <w:rPr>
          <w:sz w:val="22"/>
          <w:szCs w:val="22"/>
        </w:rPr>
      </w:pPr>
      <w:r w:rsidRPr="00D560C7">
        <w:rPr>
          <w:spacing w:val="2"/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r</w:t>
      </w:r>
      <w:r w:rsidRPr="00D560C7">
        <w:rPr>
          <w:spacing w:val="1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z w:val="22"/>
          <w:szCs w:val="22"/>
        </w:rPr>
        <w:t>up</w:t>
      </w:r>
      <w:r w:rsidRPr="00D560C7">
        <w:rPr>
          <w:spacing w:val="-5"/>
          <w:sz w:val="22"/>
          <w:szCs w:val="22"/>
        </w:rPr>
        <w:t>d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6"/>
          <w:sz w:val="22"/>
          <w:szCs w:val="22"/>
        </w:rPr>
        <w:t>t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d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d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l</w:t>
      </w:r>
      <w:r w:rsidRPr="00D560C7">
        <w:rPr>
          <w:spacing w:val="-1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c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5"/>
          <w:sz w:val="22"/>
          <w:szCs w:val="22"/>
        </w:rPr>
        <w:t>d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r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v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4"/>
          <w:sz w:val="22"/>
          <w:szCs w:val="22"/>
        </w:rPr>
        <w:t>l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v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w</w:t>
      </w:r>
      <w:r w:rsidRPr="00D560C7">
        <w:rPr>
          <w:spacing w:val="-3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nd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5"/>
          <w:sz w:val="22"/>
          <w:szCs w:val="22"/>
        </w:rPr>
        <w:t>g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n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-2"/>
          <w:sz w:val="22"/>
          <w:szCs w:val="22"/>
        </w:rPr>
        <w:t>z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ti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n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nd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d</w:t>
      </w:r>
      <w:r w:rsidRPr="00D560C7">
        <w:rPr>
          <w:spacing w:val="3"/>
          <w:sz w:val="22"/>
          <w:szCs w:val="22"/>
        </w:rPr>
        <w:t>ra</w:t>
      </w:r>
      <w:r w:rsidRPr="00D560C7">
        <w:rPr>
          <w:spacing w:val="-2"/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>ti</w:t>
      </w:r>
      <w:r w:rsidRPr="00D560C7">
        <w:rPr>
          <w:sz w:val="22"/>
          <w:szCs w:val="22"/>
        </w:rPr>
        <w:t>ng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f</w:t>
      </w:r>
      <w:r w:rsidRPr="00D560C7">
        <w:rPr>
          <w:spacing w:val="6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d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 xml:space="preserve">l 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-5"/>
          <w:sz w:val="22"/>
          <w:szCs w:val="22"/>
        </w:rPr>
        <w:t>h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ono</w:t>
      </w:r>
      <w:r w:rsidRPr="00D560C7">
        <w:rPr>
          <w:spacing w:val="1"/>
          <w:sz w:val="22"/>
          <w:szCs w:val="22"/>
        </w:rPr>
        <w:t>l</w:t>
      </w:r>
      <w:r w:rsidRPr="00D560C7">
        <w:rPr>
          <w:sz w:val="22"/>
          <w:szCs w:val="22"/>
        </w:rPr>
        <w:t>og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</w:t>
      </w:r>
      <w:r w:rsidRPr="00D560C7">
        <w:rPr>
          <w:spacing w:val="1"/>
          <w:sz w:val="22"/>
          <w:szCs w:val="22"/>
        </w:rPr>
        <w:t>/</w:t>
      </w:r>
      <w:r w:rsidRPr="00D560C7">
        <w:rPr>
          <w:sz w:val="22"/>
          <w:szCs w:val="22"/>
        </w:rPr>
        <w:t>s</w:t>
      </w:r>
      <w:r w:rsidRPr="00D560C7">
        <w:rPr>
          <w:spacing w:val="5"/>
          <w:sz w:val="22"/>
          <w:szCs w:val="22"/>
        </w:rPr>
        <w:t>u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9"/>
          <w:sz w:val="22"/>
          <w:szCs w:val="22"/>
        </w:rPr>
        <w:t>m</w:t>
      </w:r>
      <w:r w:rsidRPr="00D560C7">
        <w:rPr>
          <w:spacing w:val="3"/>
          <w:sz w:val="22"/>
          <w:szCs w:val="22"/>
        </w:rPr>
        <w:t>ar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s;</w:t>
      </w:r>
    </w:p>
    <w:p w14:paraId="6988FF89" w14:textId="77777777" w:rsidR="00563825" w:rsidRPr="00D560C7" w:rsidRDefault="00D560C7">
      <w:pPr>
        <w:spacing w:before="16" w:line="240" w:lineRule="exact"/>
        <w:ind w:left="856" w:right="288" w:hanging="360"/>
        <w:rPr>
          <w:sz w:val="22"/>
          <w:szCs w:val="22"/>
        </w:rPr>
      </w:pPr>
      <w:r w:rsidRPr="00D560C7">
        <w:pict w14:anchorId="69E3EC6A">
          <v:shape id="_x0000_s1044" type="#_x0000_t75" style="position:absolute;left:0;text-align:left;margin-left:58.8pt;margin-top:25.85pt;width:10.1pt;height:40.3pt;z-index:-251658752;mso-position-horizontal-relative:page">
            <v:imagedata r:id="rId6" o:title=""/>
            <w10:wrap anchorx="page"/>
          </v:shape>
        </w:pict>
      </w:r>
      <w:r w:rsidRPr="00D560C7">
        <w:pict w14:anchorId="67F1980A">
          <v:shape id="_x0000_i1025" type="#_x0000_t75" style="width:10.05pt;height:13.4pt">
            <v:imagedata r:id="rId7" o:title=""/>
          </v:shape>
        </w:pict>
      </w:r>
      <w:r w:rsidRPr="00D560C7">
        <w:t xml:space="preserve">   </w:t>
      </w:r>
      <w:r w:rsidRPr="00D560C7">
        <w:rPr>
          <w:spacing w:val="-1"/>
          <w:sz w:val="22"/>
          <w:szCs w:val="22"/>
        </w:rPr>
        <w:t>D</w:t>
      </w:r>
      <w:r w:rsidRPr="00D560C7">
        <w:rPr>
          <w:spacing w:val="3"/>
          <w:sz w:val="22"/>
          <w:szCs w:val="22"/>
        </w:rPr>
        <w:t>ra</w:t>
      </w:r>
      <w:r w:rsidRPr="00D560C7">
        <w:rPr>
          <w:spacing w:val="-2"/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4"/>
          <w:sz w:val="22"/>
          <w:szCs w:val="22"/>
        </w:rPr>
        <w:t>l</w:t>
      </w:r>
      <w:r w:rsidRPr="00D560C7">
        <w:rPr>
          <w:sz w:val="22"/>
          <w:szCs w:val="22"/>
        </w:rPr>
        <w:t>l</w:t>
      </w:r>
      <w:r w:rsidRPr="00D560C7">
        <w:rPr>
          <w:spacing w:val="-1"/>
          <w:sz w:val="22"/>
          <w:szCs w:val="22"/>
        </w:rPr>
        <w:t xml:space="preserve"> </w:t>
      </w:r>
      <w:r w:rsidRPr="00D560C7">
        <w:rPr>
          <w:sz w:val="22"/>
          <w:szCs w:val="22"/>
        </w:rPr>
        <w:t>p</w:t>
      </w:r>
      <w:r w:rsidRPr="00D560C7">
        <w:rPr>
          <w:spacing w:val="1"/>
          <w:sz w:val="22"/>
          <w:szCs w:val="22"/>
        </w:rPr>
        <w:t>l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7"/>
          <w:sz w:val="22"/>
          <w:szCs w:val="22"/>
        </w:rPr>
        <w:t>a</w:t>
      </w:r>
      <w:r w:rsidRPr="00D560C7">
        <w:rPr>
          <w:sz w:val="22"/>
          <w:szCs w:val="22"/>
        </w:rPr>
        <w:t>d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ng</w:t>
      </w:r>
      <w:r w:rsidRPr="00D560C7">
        <w:rPr>
          <w:sz w:val="22"/>
          <w:szCs w:val="22"/>
        </w:rPr>
        <w:t>s,</w:t>
      </w:r>
      <w:r w:rsidRPr="00D560C7">
        <w:rPr>
          <w:spacing w:val="10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1"/>
          <w:sz w:val="22"/>
          <w:szCs w:val="22"/>
        </w:rPr>
        <w:t>ti</w:t>
      </w:r>
      <w:r w:rsidRPr="00D560C7">
        <w:rPr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s,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d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5"/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>c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v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8"/>
          <w:sz w:val="22"/>
          <w:szCs w:val="22"/>
        </w:rPr>
        <w:t>r</w:t>
      </w:r>
      <w:r w:rsidRPr="00D560C7">
        <w:rPr>
          <w:spacing w:val="-5"/>
          <w:sz w:val="22"/>
          <w:szCs w:val="22"/>
        </w:rPr>
        <w:t>y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z w:val="22"/>
          <w:szCs w:val="22"/>
        </w:rPr>
        <w:t>d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>c</w:t>
      </w:r>
      <w:r w:rsidRPr="00D560C7">
        <w:rPr>
          <w:sz w:val="22"/>
          <w:szCs w:val="22"/>
        </w:rPr>
        <w:t>ov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y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5"/>
          <w:sz w:val="22"/>
          <w:szCs w:val="22"/>
        </w:rPr>
        <w:t>s</w:t>
      </w:r>
      <w:r w:rsidRPr="00D560C7">
        <w:rPr>
          <w:sz w:val="22"/>
          <w:szCs w:val="22"/>
        </w:rPr>
        <w:t>po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5"/>
          <w:sz w:val="22"/>
          <w:szCs w:val="22"/>
        </w:rPr>
        <w:t>s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5"/>
          <w:sz w:val="22"/>
          <w:szCs w:val="22"/>
        </w:rPr>
        <w:t>s</w:t>
      </w:r>
      <w:r w:rsidRPr="00D560C7">
        <w:rPr>
          <w:sz w:val="22"/>
          <w:szCs w:val="22"/>
        </w:rPr>
        <w:t>o</w:t>
      </w:r>
      <w:r w:rsidRPr="00D560C7">
        <w:rPr>
          <w:spacing w:val="-4"/>
          <w:sz w:val="22"/>
          <w:szCs w:val="22"/>
        </w:rPr>
        <w:t>m</w:t>
      </w:r>
      <w:r w:rsidRPr="00D560C7">
        <w:rPr>
          <w:sz w:val="22"/>
          <w:szCs w:val="22"/>
        </w:rPr>
        <w:t>e</w:t>
      </w:r>
      <w:r w:rsidRPr="00D560C7">
        <w:rPr>
          <w:spacing w:val="-4"/>
          <w:sz w:val="22"/>
          <w:szCs w:val="22"/>
        </w:rPr>
        <w:t xml:space="preserve"> </w:t>
      </w:r>
      <w:r w:rsidRPr="00D560C7">
        <w:rPr>
          <w:sz w:val="22"/>
          <w:szCs w:val="22"/>
        </w:rPr>
        <w:t>b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2"/>
          <w:sz w:val="22"/>
          <w:szCs w:val="22"/>
        </w:rPr>
        <w:t>ef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3"/>
          <w:sz w:val="22"/>
          <w:szCs w:val="22"/>
        </w:rPr>
        <w:t>ra</w:t>
      </w:r>
      <w:r w:rsidRPr="00D560C7">
        <w:rPr>
          <w:sz w:val="22"/>
          <w:szCs w:val="22"/>
        </w:rPr>
        <w:t>n</w:t>
      </w:r>
      <w:r w:rsidRPr="00D560C7">
        <w:rPr>
          <w:spacing w:val="-5"/>
          <w:sz w:val="22"/>
          <w:szCs w:val="22"/>
        </w:rPr>
        <w:t>d</w:t>
      </w:r>
      <w:r w:rsidRPr="00D560C7">
        <w:rPr>
          <w:spacing w:val="5"/>
          <w:sz w:val="22"/>
          <w:szCs w:val="22"/>
        </w:rPr>
        <w:t>u</w:t>
      </w:r>
      <w:r w:rsidRPr="00D560C7">
        <w:rPr>
          <w:spacing w:val="-4"/>
          <w:sz w:val="22"/>
          <w:szCs w:val="22"/>
        </w:rPr>
        <w:t>m</w:t>
      </w:r>
      <w:r w:rsidRPr="00D560C7">
        <w:rPr>
          <w:sz w:val="22"/>
          <w:szCs w:val="22"/>
        </w:rPr>
        <w:t xml:space="preserve">s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l</w:t>
      </w:r>
      <w:r w:rsidRPr="00D560C7">
        <w:rPr>
          <w:spacing w:val="7"/>
          <w:sz w:val="22"/>
          <w:szCs w:val="22"/>
        </w:rPr>
        <w:t>a</w:t>
      </w:r>
      <w:r w:rsidRPr="00D560C7">
        <w:rPr>
          <w:spacing w:val="-6"/>
          <w:sz w:val="22"/>
          <w:szCs w:val="22"/>
        </w:rPr>
        <w:t>w</w:t>
      </w:r>
      <w:r w:rsidRPr="00D560C7">
        <w:rPr>
          <w:sz w:val="22"/>
          <w:szCs w:val="22"/>
        </w:rPr>
        <w:t>;</w:t>
      </w:r>
    </w:p>
    <w:p w14:paraId="47C01338" w14:textId="7226B26E" w:rsidR="00563825" w:rsidRPr="00D560C7" w:rsidRDefault="00D560C7">
      <w:pPr>
        <w:spacing w:before="12"/>
        <w:ind w:left="856"/>
        <w:rPr>
          <w:sz w:val="22"/>
          <w:szCs w:val="22"/>
        </w:rPr>
      </w:pPr>
      <w:r w:rsidRPr="00D560C7">
        <w:rPr>
          <w:spacing w:val="1"/>
          <w:sz w:val="22"/>
          <w:szCs w:val="22"/>
        </w:rPr>
        <w:t>C</w:t>
      </w:r>
      <w:r w:rsidRPr="00D560C7">
        <w:rPr>
          <w:spacing w:val="-5"/>
          <w:sz w:val="22"/>
          <w:szCs w:val="22"/>
        </w:rPr>
        <w:t>on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2"/>
          <w:sz w:val="22"/>
          <w:szCs w:val="22"/>
        </w:rPr>
        <w:t>c</w:t>
      </w:r>
      <w:r w:rsidRPr="00D560C7">
        <w:rPr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 xml:space="preserve"> 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>c</w:t>
      </w:r>
      <w:r w:rsidRPr="00D560C7">
        <w:rPr>
          <w:sz w:val="22"/>
          <w:szCs w:val="22"/>
        </w:rPr>
        <w:t>h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d</w:t>
      </w:r>
      <w:r w:rsidRPr="00D560C7">
        <w:rPr>
          <w:spacing w:val="5"/>
          <w:sz w:val="22"/>
          <w:szCs w:val="22"/>
        </w:rPr>
        <w:t>u</w:t>
      </w:r>
      <w:r w:rsidRPr="00D560C7">
        <w:rPr>
          <w:spacing w:val="-4"/>
          <w:sz w:val="22"/>
          <w:szCs w:val="22"/>
        </w:rPr>
        <w:t>l</w:t>
      </w:r>
      <w:r w:rsidRPr="00D560C7">
        <w:rPr>
          <w:spacing w:val="4"/>
          <w:sz w:val="22"/>
          <w:szCs w:val="22"/>
        </w:rPr>
        <w:t>i</w:t>
      </w:r>
      <w:r w:rsidRPr="00D560C7">
        <w:rPr>
          <w:sz w:val="22"/>
          <w:szCs w:val="22"/>
        </w:rPr>
        <w:t>ng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6"/>
          <w:sz w:val="22"/>
          <w:szCs w:val="22"/>
        </w:rPr>
        <w:t>w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6"/>
          <w:sz w:val="22"/>
          <w:szCs w:val="22"/>
        </w:rPr>
        <w:t>t</w:t>
      </w:r>
      <w:r w:rsidRPr="00D560C7">
        <w:rPr>
          <w:sz w:val="22"/>
          <w:szCs w:val="22"/>
        </w:rPr>
        <w:t>h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x</w:t>
      </w:r>
      <w:r w:rsidRPr="00D560C7">
        <w:rPr>
          <w:spacing w:val="5"/>
          <w:sz w:val="22"/>
          <w:szCs w:val="22"/>
        </w:rPr>
        <w:t>p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pacing w:val="-6"/>
          <w:sz w:val="22"/>
          <w:szCs w:val="22"/>
        </w:rPr>
        <w:t>w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6"/>
          <w:sz w:val="22"/>
          <w:szCs w:val="22"/>
        </w:rPr>
        <w:t>t</w:t>
      </w:r>
      <w:r w:rsidRPr="00D560C7">
        <w:rPr>
          <w:sz w:val="22"/>
          <w:szCs w:val="22"/>
        </w:rPr>
        <w:t>n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</w:t>
      </w:r>
      <w:r w:rsidRPr="00D560C7">
        <w:rPr>
          <w:spacing w:val="6"/>
          <w:sz w:val="22"/>
          <w:szCs w:val="22"/>
        </w:rPr>
        <w:t>s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s;</w:t>
      </w:r>
    </w:p>
    <w:p w14:paraId="2EAE2D20" w14:textId="77777777" w:rsidR="00563825" w:rsidRPr="00D560C7" w:rsidRDefault="00D560C7">
      <w:pPr>
        <w:spacing w:before="16"/>
        <w:ind w:left="856"/>
        <w:rPr>
          <w:sz w:val="22"/>
          <w:szCs w:val="22"/>
        </w:rPr>
      </w:pPr>
      <w:r w:rsidRPr="00D560C7">
        <w:rPr>
          <w:spacing w:val="-2"/>
          <w:sz w:val="22"/>
          <w:szCs w:val="22"/>
        </w:rPr>
        <w:t>I</w:t>
      </w:r>
      <w:r w:rsidRPr="00D560C7">
        <w:rPr>
          <w:sz w:val="22"/>
          <w:szCs w:val="22"/>
        </w:rPr>
        <w:t>nv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</w:t>
      </w:r>
      <w:r w:rsidRPr="00D560C7">
        <w:rPr>
          <w:spacing w:val="6"/>
          <w:sz w:val="22"/>
          <w:szCs w:val="22"/>
        </w:rPr>
        <w:t>t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g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on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 xml:space="preserve"> 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-4"/>
          <w:sz w:val="22"/>
          <w:szCs w:val="22"/>
        </w:rPr>
        <w:t>l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4"/>
          <w:sz w:val="22"/>
          <w:szCs w:val="22"/>
        </w:rPr>
        <w:t>m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a</w:t>
      </w:r>
      <w:r w:rsidRPr="00D560C7">
        <w:rPr>
          <w:sz w:val="22"/>
          <w:szCs w:val="22"/>
        </w:rPr>
        <w:t>nd</w:t>
      </w:r>
      <w:r w:rsidRPr="00D560C7">
        <w:rPr>
          <w:spacing w:val="-2"/>
          <w:sz w:val="22"/>
          <w:szCs w:val="22"/>
        </w:rPr>
        <w:t xml:space="preserve"> c</w:t>
      </w:r>
      <w:r w:rsidRPr="00D560C7">
        <w:rPr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6"/>
          <w:sz w:val="22"/>
          <w:szCs w:val="22"/>
        </w:rPr>
        <w:t>/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6"/>
          <w:sz w:val="22"/>
          <w:szCs w:val="22"/>
        </w:rPr>
        <w:t>t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</w:t>
      </w:r>
      <w:r w:rsidRPr="00D560C7">
        <w:rPr>
          <w:spacing w:val="-5"/>
          <w:sz w:val="22"/>
          <w:szCs w:val="22"/>
        </w:rPr>
        <w:t>g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pacing w:val="-1"/>
          <w:sz w:val="22"/>
          <w:szCs w:val="22"/>
        </w:rPr>
        <w:t>w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h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1"/>
          <w:sz w:val="22"/>
          <w:szCs w:val="22"/>
        </w:rPr>
        <w:t>w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n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</w:t>
      </w:r>
      <w:r w:rsidRPr="00D560C7">
        <w:rPr>
          <w:spacing w:val="6"/>
          <w:sz w:val="22"/>
          <w:szCs w:val="22"/>
        </w:rPr>
        <w:t>s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s;</w:t>
      </w:r>
    </w:p>
    <w:p w14:paraId="6B060009" w14:textId="77777777" w:rsidR="00563825" w:rsidRPr="00D560C7" w:rsidRDefault="00D560C7">
      <w:pPr>
        <w:spacing w:before="16"/>
        <w:ind w:left="856" w:right="313"/>
        <w:rPr>
          <w:sz w:val="22"/>
          <w:szCs w:val="22"/>
        </w:rPr>
      </w:pPr>
      <w:r w:rsidRPr="00D560C7">
        <w:pict w14:anchorId="7605B780">
          <v:shape id="_x0000_s1041" type="#_x0000_t75" style="position:absolute;left:0;text-align:left;margin-left:58.8pt;margin-top:25.95pt;width:10.1pt;height:26.9pt;z-index:-251657728;mso-position-horizontal-relative:page">
            <v:imagedata r:id="rId5" o:title=""/>
            <w10:wrap anchorx="page"/>
          </v:shape>
        </w:pict>
      </w:r>
      <w:r w:rsidRPr="00D560C7">
        <w:rPr>
          <w:spacing w:val="-1"/>
          <w:sz w:val="22"/>
          <w:szCs w:val="22"/>
        </w:rPr>
        <w:t>D</w:t>
      </w:r>
      <w:r w:rsidRPr="00D560C7">
        <w:rPr>
          <w:spacing w:val="3"/>
          <w:sz w:val="22"/>
          <w:szCs w:val="22"/>
        </w:rPr>
        <w:t>ra</w:t>
      </w:r>
      <w:r w:rsidRPr="00D560C7">
        <w:rPr>
          <w:spacing w:val="-2"/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pp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l</w:t>
      </w:r>
      <w:r w:rsidRPr="00D560C7">
        <w:rPr>
          <w:spacing w:val="-1"/>
          <w:sz w:val="22"/>
          <w:szCs w:val="22"/>
        </w:rPr>
        <w:t xml:space="preserve"> </w:t>
      </w:r>
      <w:r w:rsidRPr="00D560C7">
        <w:rPr>
          <w:sz w:val="22"/>
          <w:szCs w:val="22"/>
        </w:rPr>
        <w:t>p</w:t>
      </w:r>
      <w:r w:rsidRPr="00D560C7">
        <w:rPr>
          <w:spacing w:val="1"/>
          <w:sz w:val="22"/>
          <w:szCs w:val="22"/>
        </w:rPr>
        <w:t>l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7"/>
          <w:sz w:val="22"/>
          <w:szCs w:val="22"/>
        </w:rPr>
        <w:t>a</w:t>
      </w:r>
      <w:r w:rsidRPr="00D560C7">
        <w:rPr>
          <w:spacing w:val="-5"/>
          <w:sz w:val="22"/>
          <w:szCs w:val="22"/>
        </w:rPr>
        <w:t>d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</w:t>
      </w:r>
      <w:r w:rsidRPr="00D560C7">
        <w:rPr>
          <w:spacing w:val="-5"/>
          <w:sz w:val="22"/>
          <w:szCs w:val="22"/>
        </w:rPr>
        <w:t>g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a</w:t>
      </w:r>
      <w:r w:rsidRPr="00D560C7">
        <w:rPr>
          <w:sz w:val="22"/>
          <w:szCs w:val="22"/>
        </w:rPr>
        <w:t>nd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R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c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d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z w:val="22"/>
          <w:szCs w:val="22"/>
        </w:rPr>
        <w:t>on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-6"/>
          <w:sz w:val="22"/>
          <w:szCs w:val="22"/>
        </w:rPr>
        <w:t>A</w:t>
      </w:r>
      <w:r w:rsidRPr="00D560C7">
        <w:rPr>
          <w:sz w:val="22"/>
          <w:szCs w:val="22"/>
        </w:rPr>
        <w:t>p</w:t>
      </w:r>
      <w:r w:rsidRPr="00D560C7">
        <w:rPr>
          <w:spacing w:val="5"/>
          <w:sz w:val="22"/>
          <w:szCs w:val="22"/>
        </w:rPr>
        <w:t>p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7"/>
          <w:sz w:val="22"/>
          <w:szCs w:val="22"/>
        </w:rPr>
        <w:t>a</w:t>
      </w:r>
      <w:r w:rsidRPr="00D560C7">
        <w:rPr>
          <w:spacing w:val="-4"/>
          <w:sz w:val="22"/>
          <w:szCs w:val="22"/>
        </w:rPr>
        <w:t>l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4"/>
          <w:sz w:val="22"/>
          <w:szCs w:val="22"/>
        </w:rPr>
        <w:t>s</w:t>
      </w:r>
      <w:r w:rsidRPr="00D560C7">
        <w:rPr>
          <w:sz w:val="22"/>
          <w:szCs w:val="22"/>
        </w:rPr>
        <w:t>s</w:t>
      </w:r>
      <w:r w:rsidRPr="00D560C7">
        <w:rPr>
          <w:spacing w:val="-3"/>
          <w:sz w:val="22"/>
          <w:szCs w:val="22"/>
        </w:rPr>
        <w:t>i</w:t>
      </w:r>
      <w:r w:rsidRPr="00D560C7">
        <w:rPr>
          <w:sz w:val="22"/>
          <w:szCs w:val="22"/>
        </w:rPr>
        <w:t>s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tt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n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y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6"/>
          <w:sz w:val="22"/>
          <w:szCs w:val="22"/>
        </w:rPr>
        <w:t>w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6"/>
          <w:sz w:val="22"/>
          <w:szCs w:val="22"/>
        </w:rPr>
        <w:t>t</w:t>
      </w:r>
      <w:r w:rsidRPr="00D560C7">
        <w:rPr>
          <w:sz w:val="22"/>
          <w:szCs w:val="22"/>
        </w:rPr>
        <w:t>h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l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g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l</w:t>
      </w:r>
      <w:r w:rsidRPr="00D560C7">
        <w:rPr>
          <w:spacing w:val="-1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5"/>
          <w:sz w:val="22"/>
          <w:szCs w:val="22"/>
        </w:rPr>
        <w:t>s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arc</w:t>
      </w:r>
      <w:r w:rsidRPr="00D560C7">
        <w:rPr>
          <w:sz w:val="22"/>
          <w:szCs w:val="22"/>
        </w:rPr>
        <w:t>h</w:t>
      </w:r>
      <w:r w:rsidRPr="00D560C7">
        <w:rPr>
          <w:spacing w:val="-2"/>
          <w:sz w:val="22"/>
          <w:szCs w:val="22"/>
        </w:rPr>
        <w:t xml:space="preserve"> f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r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z w:val="22"/>
          <w:szCs w:val="22"/>
        </w:rPr>
        <w:t>b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 xml:space="preserve">f 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c</w:t>
      </w:r>
      <w:r w:rsidRPr="00D560C7">
        <w:rPr>
          <w:sz w:val="22"/>
          <w:szCs w:val="22"/>
        </w:rPr>
        <w:t>o</w:t>
      </w:r>
      <w:r w:rsidRPr="00D560C7">
        <w:rPr>
          <w:spacing w:val="-9"/>
          <w:sz w:val="22"/>
          <w:szCs w:val="22"/>
        </w:rPr>
        <w:t>m</w:t>
      </w:r>
      <w:r w:rsidRPr="00D560C7">
        <w:rPr>
          <w:spacing w:val="5"/>
          <w:sz w:val="22"/>
          <w:szCs w:val="22"/>
        </w:rPr>
        <w:t>p</w:t>
      </w:r>
      <w:r w:rsidRPr="00D560C7">
        <w:rPr>
          <w:spacing w:val="1"/>
          <w:sz w:val="22"/>
          <w:szCs w:val="22"/>
        </w:rPr>
        <w:t>ili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g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nd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f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1"/>
          <w:sz w:val="22"/>
          <w:szCs w:val="22"/>
        </w:rPr>
        <w:t>li</w:t>
      </w:r>
      <w:r w:rsidRPr="00D560C7">
        <w:rPr>
          <w:sz w:val="22"/>
          <w:szCs w:val="22"/>
        </w:rPr>
        <w:t>ng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 xml:space="preserve"> </w:t>
      </w:r>
      <w:r w:rsidRPr="00D560C7">
        <w:rPr>
          <w:sz w:val="22"/>
          <w:szCs w:val="22"/>
        </w:rPr>
        <w:t>s</w:t>
      </w:r>
      <w:r w:rsidRPr="00D560C7">
        <w:rPr>
          <w:spacing w:val="8"/>
          <w:sz w:val="22"/>
          <w:szCs w:val="22"/>
        </w:rPr>
        <w:t>a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;</w:t>
      </w:r>
    </w:p>
    <w:p w14:paraId="603C4A2F" w14:textId="77777777" w:rsidR="00563825" w:rsidRPr="00D560C7" w:rsidRDefault="00D560C7">
      <w:pPr>
        <w:spacing w:before="14"/>
        <w:ind w:left="856"/>
        <w:rPr>
          <w:sz w:val="22"/>
          <w:szCs w:val="22"/>
        </w:rPr>
      </w:pPr>
      <w:r w:rsidRPr="00D560C7">
        <w:rPr>
          <w:spacing w:val="1"/>
          <w:sz w:val="22"/>
          <w:szCs w:val="22"/>
        </w:rPr>
        <w:t>R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</w:t>
      </w:r>
      <w:r w:rsidRPr="00D560C7">
        <w:rPr>
          <w:spacing w:val="5"/>
          <w:sz w:val="22"/>
          <w:szCs w:val="22"/>
        </w:rPr>
        <w:t>p</w:t>
      </w:r>
      <w:r w:rsidRPr="00D560C7">
        <w:rPr>
          <w:spacing w:val="-5"/>
          <w:sz w:val="22"/>
          <w:szCs w:val="22"/>
        </w:rPr>
        <w:t>on</w:t>
      </w:r>
      <w:r w:rsidRPr="00D560C7">
        <w:rPr>
          <w:spacing w:val="5"/>
          <w:sz w:val="22"/>
          <w:szCs w:val="22"/>
        </w:rPr>
        <w:t>s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5"/>
          <w:sz w:val="22"/>
          <w:szCs w:val="22"/>
        </w:rPr>
        <w:t>b</w:t>
      </w:r>
      <w:r w:rsidRPr="00D560C7">
        <w:rPr>
          <w:spacing w:val="1"/>
          <w:sz w:val="22"/>
          <w:szCs w:val="22"/>
        </w:rPr>
        <w:t>l</w:t>
      </w:r>
      <w:r w:rsidRPr="00D560C7">
        <w:rPr>
          <w:sz w:val="22"/>
          <w:szCs w:val="22"/>
        </w:rPr>
        <w:t>e</w:t>
      </w:r>
      <w:r w:rsidRPr="00D560C7">
        <w:rPr>
          <w:spacing w:val="-4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f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r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“</w:t>
      </w:r>
      <w:r w:rsidRPr="00D560C7">
        <w:rPr>
          <w:spacing w:val="-5"/>
          <w:sz w:val="22"/>
          <w:szCs w:val="22"/>
        </w:rPr>
        <w:t>d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v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</w:t>
      </w:r>
      <w:r w:rsidRPr="00D560C7">
        <w:rPr>
          <w:spacing w:val="-5"/>
          <w:sz w:val="22"/>
          <w:szCs w:val="22"/>
        </w:rPr>
        <w:t>g</w:t>
      </w:r>
      <w:r w:rsidRPr="00D560C7">
        <w:rPr>
          <w:sz w:val="22"/>
          <w:szCs w:val="22"/>
        </w:rPr>
        <w:t>”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m</w:t>
      </w:r>
      <w:r w:rsidRPr="00D560C7">
        <w:rPr>
          <w:sz w:val="22"/>
          <w:szCs w:val="22"/>
        </w:rPr>
        <w:t>y</w:t>
      </w:r>
      <w:r w:rsidRPr="00D560C7">
        <w:rPr>
          <w:spacing w:val="-2"/>
          <w:sz w:val="22"/>
          <w:szCs w:val="22"/>
        </w:rPr>
        <w:t xml:space="preserve"> c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5"/>
          <w:sz w:val="22"/>
          <w:szCs w:val="22"/>
        </w:rPr>
        <w:t>s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</w:t>
      </w:r>
      <w:r w:rsidRPr="00D560C7">
        <w:rPr>
          <w:spacing w:val="8"/>
          <w:sz w:val="22"/>
          <w:szCs w:val="22"/>
        </w:rPr>
        <w:t xml:space="preserve"> </w:t>
      </w:r>
      <w:r w:rsidRPr="00D560C7">
        <w:rPr>
          <w:sz w:val="22"/>
          <w:szCs w:val="22"/>
        </w:rPr>
        <w:t>–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m</w:t>
      </w:r>
      <w:r w:rsidRPr="00D560C7">
        <w:rPr>
          <w:sz w:val="22"/>
          <w:szCs w:val="22"/>
        </w:rPr>
        <w:t>ov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g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6"/>
          <w:sz w:val="22"/>
          <w:szCs w:val="22"/>
        </w:rPr>
        <w:t>t</w:t>
      </w:r>
      <w:r w:rsidRPr="00D560C7">
        <w:rPr>
          <w:sz w:val="22"/>
          <w:szCs w:val="22"/>
        </w:rPr>
        <w:t>he</w:t>
      </w:r>
      <w:r w:rsidRPr="00D560C7">
        <w:rPr>
          <w:spacing w:val="-4"/>
          <w:sz w:val="22"/>
          <w:szCs w:val="22"/>
        </w:rPr>
        <w:t xml:space="preserve"> 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s</w:t>
      </w:r>
      <w:r w:rsidRPr="00D560C7">
        <w:rPr>
          <w:spacing w:val="-6"/>
          <w:sz w:val="22"/>
          <w:szCs w:val="22"/>
        </w:rPr>
        <w:t>e</w:t>
      </w:r>
      <w:r w:rsidRPr="00D560C7">
        <w:rPr>
          <w:sz w:val="22"/>
          <w:szCs w:val="22"/>
        </w:rPr>
        <w:t>s</w:t>
      </w:r>
      <w:r w:rsidRPr="00D560C7">
        <w:rPr>
          <w:spacing w:val="7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4"/>
          <w:sz w:val="22"/>
          <w:szCs w:val="22"/>
        </w:rPr>
        <w:t>l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n</w:t>
      </w:r>
      <w:r w:rsidRPr="00D560C7">
        <w:rPr>
          <w:spacing w:val="-5"/>
          <w:sz w:val="22"/>
          <w:szCs w:val="22"/>
        </w:rPr>
        <w:t>g</w:t>
      </w:r>
      <w:r w:rsidRPr="00D560C7">
        <w:rPr>
          <w:sz w:val="22"/>
          <w:szCs w:val="22"/>
        </w:rPr>
        <w:t>;</w:t>
      </w:r>
    </w:p>
    <w:p w14:paraId="03F6E317" w14:textId="3A0784D9" w:rsidR="00563825" w:rsidRPr="00D560C7" w:rsidRDefault="00D560C7">
      <w:pPr>
        <w:spacing w:before="16"/>
        <w:ind w:left="856" w:right="225"/>
        <w:rPr>
          <w:sz w:val="22"/>
          <w:szCs w:val="22"/>
        </w:rPr>
      </w:pPr>
      <w:r w:rsidRPr="00D560C7">
        <w:pict w14:anchorId="27473B85">
          <v:shape id="_x0000_s1039" type="#_x0000_t75" style="position:absolute;left:0;text-align:left;margin-left:58.8pt;margin-top:51.15pt;width:10.1pt;height:53.8pt;z-index:-251656704;mso-position-horizontal-relative:page">
            <v:imagedata r:id="rId8" o:title=""/>
            <w10:wrap anchorx="page"/>
          </v:shape>
        </w:pict>
      </w:r>
      <w:r w:rsidRPr="00D560C7">
        <w:rPr>
          <w:sz w:val="22"/>
          <w:szCs w:val="22"/>
        </w:rPr>
        <w:t>Ext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s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 xml:space="preserve">ve 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x</w:t>
      </w:r>
      <w:r w:rsidRPr="00D560C7">
        <w:rPr>
          <w:spacing w:val="5"/>
          <w:sz w:val="22"/>
          <w:szCs w:val="22"/>
        </w:rPr>
        <w:t>p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8"/>
          <w:sz w:val="22"/>
          <w:szCs w:val="22"/>
        </w:rPr>
        <w:t>r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3"/>
          <w:sz w:val="22"/>
          <w:szCs w:val="22"/>
        </w:rPr>
        <w:t>c</w:t>
      </w:r>
      <w:r w:rsidRPr="00D560C7">
        <w:rPr>
          <w:sz w:val="22"/>
          <w:szCs w:val="22"/>
        </w:rPr>
        <w:t>e</w:t>
      </w:r>
      <w:r w:rsidRPr="00D560C7">
        <w:rPr>
          <w:spacing w:val="-4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nd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z w:val="22"/>
          <w:szCs w:val="22"/>
        </w:rPr>
        <w:t>k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o</w:t>
      </w:r>
      <w:r w:rsidRPr="00D560C7">
        <w:rPr>
          <w:spacing w:val="-1"/>
          <w:sz w:val="22"/>
          <w:szCs w:val="22"/>
        </w:rPr>
        <w:t>w</w:t>
      </w:r>
      <w:r w:rsidRPr="00D560C7">
        <w:rPr>
          <w:spacing w:val="1"/>
          <w:sz w:val="22"/>
          <w:szCs w:val="22"/>
        </w:rPr>
        <w:t>l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 xml:space="preserve">dge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l</w:t>
      </w:r>
      <w:r w:rsidRPr="00D560C7">
        <w:rPr>
          <w:sz w:val="22"/>
          <w:szCs w:val="22"/>
        </w:rPr>
        <w:t>l</w:t>
      </w:r>
      <w:r w:rsidRPr="00D560C7">
        <w:rPr>
          <w:spacing w:val="-1"/>
          <w:sz w:val="22"/>
          <w:szCs w:val="22"/>
        </w:rPr>
        <w:t xml:space="preserve"> </w:t>
      </w:r>
      <w:r w:rsidRPr="00D560C7">
        <w:rPr>
          <w:sz w:val="22"/>
          <w:szCs w:val="22"/>
        </w:rPr>
        <w:t>p</w:t>
      </w:r>
      <w:r w:rsidRPr="00D560C7">
        <w:rPr>
          <w:spacing w:val="-5"/>
          <w:sz w:val="22"/>
          <w:szCs w:val="22"/>
        </w:rPr>
        <w:t>h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s</w:t>
      </w:r>
      <w:r w:rsidRPr="00D560C7">
        <w:rPr>
          <w:spacing w:val="-6"/>
          <w:sz w:val="22"/>
          <w:szCs w:val="22"/>
        </w:rPr>
        <w:t>e</w:t>
      </w:r>
      <w:r w:rsidRPr="00D560C7">
        <w:rPr>
          <w:sz w:val="22"/>
          <w:szCs w:val="22"/>
        </w:rPr>
        <w:t>s</w:t>
      </w:r>
      <w:r w:rsidRPr="00D560C7">
        <w:rPr>
          <w:spacing w:val="8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 xml:space="preserve"> t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l</w:t>
      </w:r>
      <w:r w:rsidRPr="00D560C7">
        <w:rPr>
          <w:spacing w:val="-1"/>
          <w:sz w:val="22"/>
          <w:szCs w:val="22"/>
        </w:rPr>
        <w:t xml:space="preserve"> </w:t>
      </w:r>
      <w:r w:rsidRPr="00D560C7">
        <w:rPr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2"/>
          <w:sz w:val="22"/>
          <w:szCs w:val="22"/>
        </w:rPr>
        <w:t>r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on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3"/>
          <w:sz w:val="22"/>
          <w:szCs w:val="22"/>
        </w:rPr>
        <w:t>c</w:t>
      </w:r>
      <w:r w:rsidRPr="00D560C7">
        <w:rPr>
          <w:spacing w:val="-4"/>
          <w:sz w:val="22"/>
          <w:szCs w:val="22"/>
        </w:rPr>
        <w:t>l</w:t>
      </w:r>
      <w:r w:rsidRPr="00D560C7">
        <w:rPr>
          <w:spacing w:val="5"/>
          <w:sz w:val="22"/>
          <w:szCs w:val="22"/>
        </w:rPr>
        <w:t>u</w:t>
      </w:r>
      <w:r w:rsidRPr="00D560C7">
        <w:rPr>
          <w:spacing w:val="-5"/>
          <w:sz w:val="22"/>
          <w:szCs w:val="22"/>
        </w:rPr>
        <w:t>d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</w:t>
      </w:r>
      <w:r w:rsidRPr="00D560C7">
        <w:rPr>
          <w:spacing w:val="-5"/>
          <w:sz w:val="22"/>
          <w:szCs w:val="22"/>
        </w:rPr>
        <w:t>g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z w:val="22"/>
          <w:szCs w:val="22"/>
        </w:rPr>
        <w:t>but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no</w:t>
      </w:r>
      <w:r w:rsidRPr="00D560C7">
        <w:rPr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li</w:t>
      </w:r>
      <w:r w:rsidRPr="00D560C7">
        <w:rPr>
          <w:spacing w:val="-4"/>
          <w:sz w:val="22"/>
          <w:szCs w:val="22"/>
        </w:rPr>
        <w:t>mi</w:t>
      </w:r>
      <w:r w:rsidRPr="00D560C7">
        <w:rPr>
          <w:spacing w:val="6"/>
          <w:sz w:val="22"/>
          <w:szCs w:val="22"/>
        </w:rPr>
        <w:t>t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 xml:space="preserve">, 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1"/>
          <w:sz w:val="22"/>
          <w:szCs w:val="22"/>
        </w:rPr>
        <w:t>l</w:t>
      </w:r>
      <w:r w:rsidRPr="00D560C7">
        <w:rPr>
          <w:spacing w:val="-4"/>
          <w:sz w:val="22"/>
          <w:szCs w:val="22"/>
        </w:rPr>
        <w:t>l</w:t>
      </w:r>
      <w:r w:rsidRPr="00D560C7">
        <w:rPr>
          <w:sz w:val="22"/>
          <w:szCs w:val="22"/>
        </w:rPr>
        <w:t>us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ra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s,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xh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5"/>
          <w:sz w:val="22"/>
          <w:szCs w:val="22"/>
        </w:rPr>
        <w:t>b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s,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z w:val="22"/>
          <w:szCs w:val="22"/>
        </w:rPr>
        <w:t>d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p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5"/>
          <w:sz w:val="22"/>
          <w:szCs w:val="22"/>
        </w:rPr>
        <w:t>s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1"/>
          <w:sz w:val="22"/>
          <w:szCs w:val="22"/>
        </w:rPr>
        <w:t>ti</w:t>
      </w:r>
      <w:r w:rsidRPr="00D560C7">
        <w:rPr>
          <w:sz w:val="22"/>
          <w:szCs w:val="22"/>
        </w:rPr>
        <w:t>on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z w:val="22"/>
          <w:szCs w:val="22"/>
        </w:rPr>
        <w:t>s</w:t>
      </w:r>
      <w:r w:rsidRPr="00D560C7">
        <w:rPr>
          <w:spacing w:val="5"/>
          <w:sz w:val="22"/>
          <w:szCs w:val="22"/>
        </w:rPr>
        <w:t>u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9"/>
          <w:sz w:val="22"/>
          <w:szCs w:val="22"/>
        </w:rPr>
        <w:t>m</w:t>
      </w:r>
      <w:r w:rsidRPr="00D560C7">
        <w:rPr>
          <w:spacing w:val="3"/>
          <w:sz w:val="22"/>
          <w:szCs w:val="22"/>
        </w:rPr>
        <w:t>ar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s</w:t>
      </w:r>
      <w:r w:rsidRPr="00D560C7">
        <w:rPr>
          <w:spacing w:val="1"/>
          <w:sz w:val="22"/>
          <w:szCs w:val="22"/>
        </w:rPr>
        <w:t>s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s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4"/>
          <w:sz w:val="22"/>
          <w:szCs w:val="22"/>
        </w:rPr>
        <w:t>t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n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y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5"/>
          <w:sz w:val="22"/>
          <w:szCs w:val="22"/>
        </w:rPr>
        <w:t>s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1"/>
          <w:sz w:val="22"/>
          <w:szCs w:val="22"/>
        </w:rPr>
        <w:t>l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6"/>
          <w:sz w:val="22"/>
          <w:szCs w:val="22"/>
        </w:rPr>
        <w:t>t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on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j</w:t>
      </w:r>
      <w:r w:rsidRPr="00D560C7">
        <w:rPr>
          <w:sz w:val="22"/>
          <w:szCs w:val="22"/>
        </w:rPr>
        <w:t>u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5"/>
          <w:sz w:val="22"/>
          <w:szCs w:val="22"/>
        </w:rPr>
        <w:t>y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d</w:t>
      </w:r>
      <w:r w:rsidRPr="00D560C7">
        <w:rPr>
          <w:spacing w:val="3"/>
          <w:sz w:val="22"/>
          <w:szCs w:val="22"/>
        </w:rPr>
        <w:t>ra</w:t>
      </w:r>
      <w:r w:rsidRPr="00D560C7">
        <w:rPr>
          <w:spacing w:val="-2"/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ng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 xml:space="preserve"> </w:t>
      </w:r>
      <w:r w:rsidRPr="00D560C7">
        <w:rPr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5"/>
          <w:sz w:val="22"/>
          <w:szCs w:val="22"/>
        </w:rPr>
        <w:t>e</w:t>
      </w:r>
      <w:r w:rsidRPr="00D560C7">
        <w:rPr>
          <w:sz w:val="22"/>
          <w:szCs w:val="22"/>
        </w:rPr>
        <w:t xml:space="preserve">- 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l</w:t>
      </w:r>
      <w:r w:rsidRPr="00D560C7">
        <w:rPr>
          <w:spacing w:val="-1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4"/>
          <w:sz w:val="22"/>
          <w:szCs w:val="22"/>
        </w:rPr>
        <w:t>l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z w:val="22"/>
          <w:szCs w:val="22"/>
        </w:rPr>
        <w:t>p</w:t>
      </w:r>
      <w:r w:rsidRPr="00D560C7">
        <w:rPr>
          <w:spacing w:val="-4"/>
          <w:sz w:val="22"/>
          <w:szCs w:val="22"/>
        </w:rPr>
        <w:t>l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d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3"/>
          <w:sz w:val="22"/>
          <w:szCs w:val="22"/>
        </w:rPr>
        <w:t>n</w:t>
      </w:r>
      <w:r w:rsidRPr="00D560C7">
        <w:rPr>
          <w:spacing w:val="-5"/>
          <w:sz w:val="22"/>
          <w:szCs w:val="22"/>
        </w:rPr>
        <w:t>g</w:t>
      </w:r>
      <w:r w:rsidRPr="00D560C7">
        <w:rPr>
          <w:sz w:val="22"/>
          <w:szCs w:val="22"/>
        </w:rPr>
        <w:t>s,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d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1"/>
          <w:sz w:val="22"/>
          <w:szCs w:val="22"/>
        </w:rPr>
        <w:t>ti</w:t>
      </w:r>
      <w:r w:rsidRPr="00D560C7">
        <w:rPr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l</w:t>
      </w:r>
      <w:r w:rsidRPr="00D560C7">
        <w:rPr>
          <w:spacing w:val="-1"/>
          <w:sz w:val="22"/>
          <w:szCs w:val="22"/>
        </w:rPr>
        <w:t xml:space="preserve"> </w:t>
      </w:r>
      <w:r w:rsidRPr="00D560C7">
        <w:rPr>
          <w:sz w:val="22"/>
          <w:szCs w:val="22"/>
        </w:rPr>
        <w:t>b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-2"/>
          <w:sz w:val="22"/>
          <w:szCs w:val="22"/>
        </w:rPr>
        <w:t>ef</w:t>
      </w:r>
      <w:r w:rsidRPr="00D560C7">
        <w:rPr>
          <w:sz w:val="22"/>
          <w:szCs w:val="22"/>
        </w:rPr>
        <w:t>s,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c</w:t>
      </w:r>
      <w:r w:rsidRPr="00D560C7">
        <w:rPr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d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ti</w:t>
      </w:r>
      <w:r w:rsidRPr="00D560C7">
        <w:rPr>
          <w:sz w:val="22"/>
          <w:szCs w:val="22"/>
        </w:rPr>
        <w:t>on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ara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n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 xml:space="preserve">f </w:t>
      </w:r>
      <w:r w:rsidRPr="00D560C7">
        <w:rPr>
          <w:spacing w:val="-1"/>
          <w:sz w:val="22"/>
          <w:szCs w:val="22"/>
        </w:rPr>
        <w:t>w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n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s</w:t>
      </w:r>
      <w:r w:rsidRPr="00D560C7">
        <w:rPr>
          <w:spacing w:val="6"/>
          <w:sz w:val="22"/>
          <w:szCs w:val="22"/>
        </w:rPr>
        <w:t>s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s;</w:t>
      </w:r>
    </w:p>
    <w:p w14:paraId="3172A00E" w14:textId="77777777" w:rsidR="00563825" w:rsidRPr="00D560C7" w:rsidRDefault="00D560C7">
      <w:pPr>
        <w:spacing w:before="16"/>
        <w:ind w:left="856"/>
        <w:rPr>
          <w:sz w:val="22"/>
          <w:szCs w:val="22"/>
        </w:rPr>
      </w:pPr>
      <w:r w:rsidRPr="00D560C7">
        <w:rPr>
          <w:sz w:val="22"/>
          <w:szCs w:val="22"/>
        </w:rPr>
        <w:t>L</w:t>
      </w:r>
      <w:r w:rsidRPr="00D560C7">
        <w:rPr>
          <w:spacing w:val="-3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g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l</w:t>
      </w:r>
      <w:r w:rsidRPr="00D560C7">
        <w:rPr>
          <w:spacing w:val="-1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nd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d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l</w:t>
      </w:r>
      <w:r w:rsidRPr="00D560C7">
        <w:rPr>
          <w:spacing w:val="4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li</w:t>
      </w:r>
      <w:r w:rsidRPr="00D560C7">
        <w:rPr>
          <w:spacing w:val="6"/>
          <w:sz w:val="22"/>
          <w:szCs w:val="22"/>
        </w:rPr>
        <w:t>t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ra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u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e</w:t>
      </w:r>
      <w:r w:rsidRPr="00D560C7">
        <w:rPr>
          <w:spacing w:val="-4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5"/>
          <w:sz w:val="22"/>
          <w:szCs w:val="22"/>
        </w:rPr>
        <w:t>s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ar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-5"/>
          <w:sz w:val="22"/>
          <w:szCs w:val="22"/>
        </w:rPr>
        <w:t>h</w:t>
      </w:r>
      <w:r w:rsidRPr="00D560C7">
        <w:rPr>
          <w:sz w:val="22"/>
          <w:szCs w:val="22"/>
        </w:rPr>
        <w:t>;</w:t>
      </w:r>
    </w:p>
    <w:p w14:paraId="1573037E" w14:textId="77777777" w:rsidR="00563825" w:rsidRPr="00D560C7" w:rsidRDefault="00D560C7">
      <w:pPr>
        <w:spacing w:before="16" w:line="255" w:lineRule="auto"/>
        <w:ind w:left="856" w:right="4329"/>
        <w:rPr>
          <w:sz w:val="22"/>
          <w:szCs w:val="22"/>
        </w:rPr>
      </w:pPr>
      <w:r w:rsidRPr="00D560C7">
        <w:rPr>
          <w:spacing w:val="2"/>
          <w:sz w:val="22"/>
          <w:szCs w:val="22"/>
        </w:rPr>
        <w:t>S</w:t>
      </w:r>
      <w:r w:rsidRPr="00D560C7">
        <w:rPr>
          <w:spacing w:val="-2"/>
          <w:sz w:val="22"/>
          <w:szCs w:val="22"/>
        </w:rPr>
        <w:t>c</w:t>
      </w:r>
      <w:r w:rsidRPr="00D560C7">
        <w:rPr>
          <w:sz w:val="22"/>
          <w:szCs w:val="22"/>
        </w:rPr>
        <w:t>h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d</w:t>
      </w:r>
      <w:r w:rsidRPr="00D560C7">
        <w:rPr>
          <w:spacing w:val="5"/>
          <w:sz w:val="22"/>
          <w:szCs w:val="22"/>
        </w:rPr>
        <w:t>u</w:t>
      </w:r>
      <w:r w:rsidRPr="00D560C7">
        <w:rPr>
          <w:spacing w:val="-4"/>
          <w:sz w:val="22"/>
          <w:szCs w:val="22"/>
        </w:rPr>
        <w:t>l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ng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 xml:space="preserve"> </w:t>
      </w:r>
      <w:r w:rsidRPr="00D560C7">
        <w:rPr>
          <w:sz w:val="22"/>
          <w:szCs w:val="22"/>
        </w:rPr>
        <w:t>d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5"/>
          <w:sz w:val="22"/>
          <w:szCs w:val="22"/>
        </w:rPr>
        <w:t>p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5"/>
          <w:sz w:val="22"/>
          <w:szCs w:val="22"/>
        </w:rPr>
        <w:t>s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1"/>
          <w:sz w:val="22"/>
          <w:szCs w:val="22"/>
        </w:rPr>
        <w:t>ti</w:t>
      </w:r>
      <w:r w:rsidRPr="00D560C7">
        <w:rPr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s,</w:t>
      </w:r>
      <w:r w:rsidRPr="00D560C7">
        <w:rPr>
          <w:spacing w:val="10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6"/>
          <w:sz w:val="22"/>
          <w:szCs w:val="22"/>
        </w:rPr>
        <w:t>t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</w:t>
      </w:r>
      <w:r w:rsidRPr="00D560C7">
        <w:rPr>
          <w:spacing w:val="-5"/>
          <w:sz w:val="22"/>
          <w:szCs w:val="22"/>
        </w:rPr>
        <w:t>g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d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ti</w:t>
      </w:r>
      <w:r w:rsidRPr="00D560C7">
        <w:rPr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 xml:space="preserve">s; </w:t>
      </w:r>
      <w:r w:rsidRPr="00D560C7">
        <w:rPr>
          <w:spacing w:val="2"/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2"/>
          <w:sz w:val="22"/>
          <w:szCs w:val="22"/>
        </w:rPr>
        <w:t>r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n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f</w:t>
      </w:r>
      <w:r w:rsidRPr="00D560C7">
        <w:rPr>
          <w:spacing w:val="6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d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ti</w:t>
      </w:r>
      <w:r w:rsidRPr="00D560C7">
        <w:rPr>
          <w:sz w:val="22"/>
          <w:szCs w:val="22"/>
        </w:rPr>
        <w:t>on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z w:val="22"/>
          <w:szCs w:val="22"/>
        </w:rPr>
        <w:t>su</w:t>
      </w:r>
      <w:r w:rsidRPr="00D560C7">
        <w:rPr>
          <w:spacing w:val="-3"/>
          <w:sz w:val="22"/>
          <w:szCs w:val="22"/>
        </w:rPr>
        <w:t>m</w:t>
      </w:r>
      <w:r w:rsidRPr="00D560C7">
        <w:rPr>
          <w:spacing w:val="-9"/>
          <w:sz w:val="22"/>
          <w:szCs w:val="22"/>
        </w:rPr>
        <w:t>m</w:t>
      </w:r>
      <w:r w:rsidRPr="00D560C7">
        <w:rPr>
          <w:spacing w:val="3"/>
          <w:sz w:val="22"/>
          <w:szCs w:val="22"/>
        </w:rPr>
        <w:t>ar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s;</w:t>
      </w:r>
    </w:p>
    <w:p w14:paraId="7859BA68" w14:textId="77777777" w:rsidR="00563825" w:rsidRPr="00D560C7" w:rsidRDefault="00D560C7">
      <w:pPr>
        <w:ind w:left="856" w:right="74"/>
        <w:rPr>
          <w:sz w:val="22"/>
          <w:szCs w:val="22"/>
        </w:rPr>
      </w:pPr>
      <w:r w:rsidRPr="00D560C7">
        <w:rPr>
          <w:spacing w:val="-1"/>
          <w:sz w:val="22"/>
          <w:szCs w:val="22"/>
        </w:rPr>
        <w:t>D</w:t>
      </w:r>
      <w:r w:rsidRPr="00D560C7">
        <w:rPr>
          <w:spacing w:val="3"/>
          <w:sz w:val="22"/>
          <w:szCs w:val="22"/>
        </w:rPr>
        <w:t>ra</w:t>
      </w:r>
      <w:r w:rsidRPr="00D560C7">
        <w:rPr>
          <w:spacing w:val="-2"/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g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 xml:space="preserve"> </w:t>
      </w:r>
      <w:r w:rsidRPr="00D560C7">
        <w:rPr>
          <w:sz w:val="22"/>
          <w:szCs w:val="22"/>
        </w:rPr>
        <w:t>p</w:t>
      </w:r>
      <w:r w:rsidRPr="00D560C7">
        <w:rPr>
          <w:spacing w:val="1"/>
          <w:sz w:val="22"/>
          <w:szCs w:val="22"/>
        </w:rPr>
        <w:t>l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7"/>
          <w:sz w:val="22"/>
          <w:szCs w:val="22"/>
        </w:rPr>
        <w:t>a</w:t>
      </w:r>
      <w:r w:rsidRPr="00D560C7">
        <w:rPr>
          <w:spacing w:val="-5"/>
          <w:sz w:val="22"/>
          <w:szCs w:val="22"/>
        </w:rPr>
        <w:t>d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</w:t>
      </w:r>
      <w:r w:rsidRPr="00D560C7">
        <w:rPr>
          <w:spacing w:val="-5"/>
          <w:sz w:val="22"/>
          <w:szCs w:val="22"/>
        </w:rPr>
        <w:t>g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a</w:t>
      </w:r>
      <w:r w:rsidRPr="00D560C7">
        <w:rPr>
          <w:sz w:val="22"/>
          <w:szCs w:val="22"/>
        </w:rPr>
        <w:t>nd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1"/>
          <w:sz w:val="22"/>
          <w:szCs w:val="22"/>
        </w:rPr>
        <w:t>ti</w:t>
      </w:r>
      <w:r w:rsidRPr="00D560C7">
        <w:rPr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7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g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h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ng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f</w:t>
      </w:r>
      <w:r w:rsidRPr="00D560C7">
        <w:rPr>
          <w:spacing w:val="6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5"/>
          <w:sz w:val="22"/>
          <w:szCs w:val="22"/>
        </w:rPr>
        <w:t>u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5"/>
          <w:sz w:val="22"/>
          <w:szCs w:val="22"/>
        </w:rPr>
        <w:t>b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z w:val="22"/>
          <w:szCs w:val="22"/>
        </w:rPr>
        <w:t>d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5"/>
          <w:sz w:val="22"/>
          <w:szCs w:val="22"/>
        </w:rPr>
        <w:t>u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n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pacing w:val="-2"/>
          <w:sz w:val="22"/>
          <w:szCs w:val="22"/>
        </w:rPr>
        <w:t>f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r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z w:val="22"/>
          <w:szCs w:val="22"/>
        </w:rPr>
        <w:t>h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ar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ng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z w:val="22"/>
          <w:szCs w:val="22"/>
        </w:rPr>
        <w:t>on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d</w:t>
      </w:r>
      <w:r w:rsidRPr="00D560C7">
        <w:rPr>
          <w:sz w:val="22"/>
          <w:szCs w:val="22"/>
        </w:rPr>
        <w:t>u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1"/>
          <w:sz w:val="22"/>
          <w:szCs w:val="22"/>
        </w:rPr>
        <w:t>ti</w:t>
      </w:r>
      <w:r w:rsidRPr="00D560C7">
        <w:rPr>
          <w:sz w:val="22"/>
          <w:szCs w:val="22"/>
        </w:rPr>
        <w:t xml:space="preserve">on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r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d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5"/>
          <w:sz w:val="22"/>
          <w:szCs w:val="22"/>
        </w:rPr>
        <w:t>s</w:t>
      </w:r>
      <w:r w:rsidRPr="00D560C7">
        <w:rPr>
          <w:spacing w:val="-4"/>
          <w:sz w:val="22"/>
          <w:szCs w:val="22"/>
        </w:rPr>
        <w:t>mi</w:t>
      </w:r>
      <w:r w:rsidRPr="00D560C7">
        <w:rPr>
          <w:sz w:val="22"/>
          <w:szCs w:val="22"/>
        </w:rPr>
        <w:t>s</w:t>
      </w:r>
      <w:r w:rsidRPr="00D560C7">
        <w:rPr>
          <w:spacing w:val="1"/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l</w:t>
      </w:r>
      <w:r w:rsidRPr="00D560C7">
        <w:rPr>
          <w:spacing w:val="4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 xml:space="preserve"> t</w:t>
      </w:r>
      <w:r w:rsidRPr="00D560C7">
        <w:rPr>
          <w:sz w:val="22"/>
          <w:szCs w:val="22"/>
        </w:rPr>
        <w:t>h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ar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y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li</w:t>
      </w:r>
      <w:r w:rsidRPr="00D560C7">
        <w:rPr>
          <w:sz w:val="22"/>
          <w:szCs w:val="22"/>
        </w:rPr>
        <w:t>n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s;</w:t>
      </w:r>
    </w:p>
    <w:p w14:paraId="25512C7B" w14:textId="77777777" w:rsidR="00563825" w:rsidRPr="00D560C7" w:rsidRDefault="00D560C7">
      <w:pPr>
        <w:spacing w:before="11" w:line="240" w:lineRule="exact"/>
        <w:ind w:left="856" w:right="256" w:hanging="360"/>
        <w:rPr>
          <w:sz w:val="22"/>
          <w:szCs w:val="22"/>
        </w:rPr>
      </w:pPr>
      <w:r w:rsidRPr="00D560C7">
        <w:pict w14:anchorId="72C328B1">
          <v:shape id="_x0000_i1026" type="#_x0000_t75" style="width:10.05pt;height:13.4pt">
            <v:imagedata r:id="rId7" o:title=""/>
          </v:shape>
        </w:pict>
      </w:r>
      <w:r w:rsidRPr="00D560C7">
        <w:t xml:space="preserve">   </w:t>
      </w:r>
      <w:r w:rsidRPr="00D560C7">
        <w:rPr>
          <w:spacing w:val="1"/>
          <w:sz w:val="22"/>
          <w:szCs w:val="22"/>
        </w:rPr>
        <w:t>C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se</w:t>
      </w:r>
      <w:r w:rsidRPr="00D560C7">
        <w:rPr>
          <w:spacing w:val="-4"/>
          <w:sz w:val="22"/>
          <w:szCs w:val="22"/>
        </w:rPr>
        <w:t xml:space="preserve"> 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v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4"/>
          <w:sz w:val="22"/>
          <w:szCs w:val="22"/>
        </w:rPr>
        <w:t>l</w:t>
      </w:r>
      <w:r w:rsidRPr="00D560C7">
        <w:rPr>
          <w:sz w:val="22"/>
          <w:szCs w:val="22"/>
        </w:rPr>
        <w:t>u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on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nd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c</w:t>
      </w:r>
      <w:r w:rsidRPr="00D560C7">
        <w:rPr>
          <w:sz w:val="22"/>
          <w:szCs w:val="22"/>
        </w:rPr>
        <w:t>o</w:t>
      </w:r>
      <w:r w:rsidRPr="00D560C7">
        <w:rPr>
          <w:spacing w:val="1"/>
          <w:sz w:val="22"/>
          <w:szCs w:val="22"/>
        </w:rPr>
        <w:t>m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n</w:t>
      </w:r>
      <w:r w:rsidRPr="00D560C7">
        <w:rPr>
          <w:spacing w:val="-5"/>
          <w:sz w:val="22"/>
          <w:szCs w:val="22"/>
        </w:rPr>
        <w:t>d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6"/>
          <w:sz w:val="22"/>
          <w:szCs w:val="22"/>
        </w:rPr>
        <w:t>t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on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o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tt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n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y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z w:val="22"/>
          <w:szCs w:val="22"/>
        </w:rPr>
        <w:t>on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z w:val="22"/>
          <w:szCs w:val="22"/>
        </w:rPr>
        <w:t>s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ng</w:t>
      </w:r>
      <w:r w:rsidRPr="00D560C7">
        <w:rPr>
          <w:spacing w:val="6"/>
          <w:sz w:val="22"/>
          <w:szCs w:val="22"/>
        </w:rPr>
        <w:t>t</w:t>
      </w:r>
      <w:r w:rsidRPr="00D560C7">
        <w:rPr>
          <w:sz w:val="22"/>
          <w:szCs w:val="22"/>
        </w:rPr>
        <w:t>h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z w:val="22"/>
          <w:szCs w:val="22"/>
        </w:rPr>
        <w:t>of</w:t>
      </w:r>
      <w:r w:rsidRPr="00D560C7">
        <w:rPr>
          <w:spacing w:val="1"/>
          <w:sz w:val="22"/>
          <w:szCs w:val="22"/>
        </w:rPr>
        <w:t xml:space="preserve"> 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se</w:t>
      </w:r>
      <w:r w:rsidRPr="00D560C7">
        <w:rPr>
          <w:spacing w:val="-4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(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2"/>
          <w:sz w:val="22"/>
          <w:szCs w:val="22"/>
        </w:rPr>
        <w:t>.</w:t>
      </w:r>
      <w:r w:rsidRPr="00D560C7">
        <w:rPr>
          <w:spacing w:val="-5"/>
          <w:sz w:val="22"/>
          <w:szCs w:val="22"/>
        </w:rPr>
        <w:t>g</w:t>
      </w:r>
      <w:r w:rsidRPr="00D560C7">
        <w:rPr>
          <w:sz w:val="22"/>
          <w:szCs w:val="22"/>
        </w:rPr>
        <w:t>.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y</w:t>
      </w:r>
      <w:r w:rsidRPr="00D560C7">
        <w:rPr>
          <w:spacing w:val="-2"/>
          <w:sz w:val="22"/>
          <w:szCs w:val="22"/>
        </w:rPr>
        <w:t xml:space="preserve"> c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s</w:t>
      </w:r>
      <w:r w:rsidRPr="00D560C7">
        <w:rPr>
          <w:spacing w:val="-6"/>
          <w:sz w:val="22"/>
          <w:szCs w:val="22"/>
        </w:rPr>
        <w:t>e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z w:val="22"/>
          <w:szCs w:val="22"/>
        </w:rPr>
        <w:t>s</w:t>
      </w:r>
      <w:r w:rsidRPr="00D560C7">
        <w:rPr>
          <w:spacing w:val="-6"/>
          <w:sz w:val="22"/>
          <w:szCs w:val="22"/>
        </w:rPr>
        <w:t>e</w:t>
      </w:r>
      <w:r w:rsidRPr="00D560C7">
        <w:rPr>
          <w:spacing w:val="1"/>
          <w:sz w:val="22"/>
          <w:szCs w:val="22"/>
        </w:rPr>
        <w:t>ttl</w:t>
      </w:r>
      <w:r w:rsidRPr="00D560C7">
        <w:rPr>
          <w:sz w:val="22"/>
          <w:szCs w:val="22"/>
        </w:rPr>
        <w:t>e</w:t>
      </w:r>
      <w:r w:rsidRPr="00D560C7">
        <w:rPr>
          <w:spacing w:val="-4"/>
          <w:sz w:val="22"/>
          <w:szCs w:val="22"/>
        </w:rPr>
        <w:t xml:space="preserve"> 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s</w:t>
      </w:r>
      <w:r w:rsidRPr="00D560C7">
        <w:rPr>
          <w:spacing w:val="-6"/>
          <w:sz w:val="22"/>
          <w:szCs w:val="22"/>
        </w:rPr>
        <w:t>e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ny p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b</w:t>
      </w:r>
      <w:r w:rsidRPr="00D560C7">
        <w:rPr>
          <w:spacing w:val="1"/>
          <w:sz w:val="22"/>
          <w:szCs w:val="22"/>
        </w:rPr>
        <w:t>l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4"/>
          <w:sz w:val="22"/>
          <w:szCs w:val="22"/>
        </w:rPr>
        <w:t>m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ar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s</w:t>
      </w:r>
      <w:r w:rsidRPr="00D560C7">
        <w:rPr>
          <w:spacing w:val="-1"/>
          <w:sz w:val="22"/>
          <w:szCs w:val="22"/>
        </w:rPr>
        <w:t>)</w:t>
      </w:r>
      <w:r w:rsidRPr="00D560C7">
        <w:rPr>
          <w:sz w:val="22"/>
          <w:szCs w:val="22"/>
        </w:rPr>
        <w:t>;</w:t>
      </w:r>
    </w:p>
    <w:p w14:paraId="36243889" w14:textId="77777777" w:rsidR="00563825" w:rsidRPr="00D560C7" w:rsidRDefault="00D560C7">
      <w:pPr>
        <w:spacing w:before="14" w:line="240" w:lineRule="exact"/>
        <w:ind w:left="856" w:right="364" w:hanging="360"/>
        <w:rPr>
          <w:sz w:val="22"/>
          <w:szCs w:val="22"/>
        </w:rPr>
      </w:pPr>
      <w:r w:rsidRPr="00D560C7">
        <w:pict w14:anchorId="43FD042A">
          <v:shape id="_x0000_i1027" type="#_x0000_t75" style="width:10.05pt;height:13.4pt">
            <v:imagedata r:id="rId7" o:title=""/>
          </v:shape>
        </w:pict>
      </w:r>
      <w:r w:rsidRPr="00D560C7">
        <w:t xml:space="preserve">   </w:t>
      </w:r>
      <w:r w:rsidRPr="00D560C7">
        <w:rPr>
          <w:sz w:val="22"/>
          <w:szCs w:val="22"/>
        </w:rPr>
        <w:t>Ext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s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ve kno</w:t>
      </w:r>
      <w:r w:rsidRPr="00D560C7">
        <w:rPr>
          <w:spacing w:val="-1"/>
          <w:sz w:val="22"/>
          <w:szCs w:val="22"/>
        </w:rPr>
        <w:t>w</w:t>
      </w:r>
      <w:r w:rsidRPr="00D560C7">
        <w:rPr>
          <w:spacing w:val="1"/>
          <w:sz w:val="22"/>
          <w:szCs w:val="22"/>
        </w:rPr>
        <w:t>l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 xml:space="preserve">dge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d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s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2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ve</w:t>
      </w:r>
      <w:r w:rsidRPr="00D560C7">
        <w:rPr>
          <w:spacing w:val="-4"/>
          <w:sz w:val="22"/>
          <w:szCs w:val="22"/>
        </w:rPr>
        <w:t xml:space="preserve"> </w:t>
      </w:r>
      <w:r w:rsidRPr="00D560C7">
        <w:rPr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3"/>
          <w:sz w:val="22"/>
          <w:szCs w:val="22"/>
        </w:rPr>
        <w:t>c</w:t>
      </w:r>
      <w:r w:rsidRPr="00D560C7">
        <w:rPr>
          <w:spacing w:val="2"/>
          <w:sz w:val="22"/>
          <w:szCs w:val="22"/>
        </w:rPr>
        <w:t>e</w:t>
      </w:r>
      <w:r w:rsidRPr="00D560C7">
        <w:rPr>
          <w:sz w:val="22"/>
          <w:szCs w:val="22"/>
        </w:rPr>
        <w:t>du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u</w:t>
      </w:r>
      <w:r w:rsidRPr="00D560C7">
        <w:rPr>
          <w:spacing w:val="-4"/>
          <w:sz w:val="22"/>
          <w:szCs w:val="22"/>
        </w:rPr>
        <w:t>l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 xml:space="preserve"> 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v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l</w:t>
      </w:r>
      <w:r w:rsidRPr="00D560C7">
        <w:rPr>
          <w:spacing w:val="-1"/>
          <w:sz w:val="22"/>
          <w:szCs w:val="22"/>
        </w:rPr>
        <w:t xml:space="preserve"> </w:t>
      </w:r>
      <w:r w:rsidRPr="00D560C7">
        <w:rPr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3"/>
          <w:sz w:val="22"/>
          <w:szCs w:val="22"/>
        </w:rPr>
        <w:t>c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d</w:t>
      </w:r>
      <w:r w:rsidRPr="00D560C7">
        <w:rPr>
          <w:sz w:val="22"/>
          <w:szCs w:val="22"/>
        </w:rPr>
        <w:t>u</w:t>
      </w:r>
      <w:r w:rsidRPr="00D560C7">
        <w:rPr>
          <w:spacing w:val="8"/>
          <w:sz w:val="22"/>
          <w:szCs w:val="22"/>
        </w:rPr>
        <w:t>r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u</w:t>
      </w:r>
      <w:r w:rsidRPr="00D560C7">
        <w:rPr>
          <w:spacing w:val="-4"/>
          <w:sz w:val="22"/>
          <w:szCs w:val="22"/>
        </w:rPr>
        <w:t>l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z w:val="22"/>
          <w:szCs w:val="22"/>
        </w:rPr>
        <w:t>of</w:t>
      </w:r>
      <w:r w:rsidRPr="00D560C7">
        <w:rPr>
          <w:spacing w:val="1"/>
          <w:sz w:val="22"/>
          <w:szCs w:val="22"/>
        </w:rPr>
        <w:t xml:space="preserve"> 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v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n</w:t>
      </w:r>
      <w:r w:rsidRPr="00D560C7">
        <w:rPr>
          <w:spacing w:val="3"/>
          <w:sz w:val="22"/>
          <w:szCs w:val="22"/>
        </w:rPr>
        <w:t>c</w:t>
      </w:r>
      <w:r w:rsidRPr="00D560C7">
        <w:rPr>
          <w:sz w:val="22"/>
          <w:szCs w:val="22"/>
        </w:rPr>
        <w:t>e</w:t>
      </w:r>
      <w:r w:rsidRPr="00D560C7">
        <w:rPr>
          <w:spacing w:val="-4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 xml:space="preserve">nd 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l</w:t>
      </w:r>
      <w:r w:rsidRPr="00D560C7">
        <w:rPr>
          <w:spacing w:val="-1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ra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s;</w:t>
      </w:r>
    </w:p>
    <w:p w14:paraId="2699AF0C" w14:textId="77777777" w:rsidR="00563825" w:rsidRPr="00D560C7" w:rsidRDefault="00D560C7">
      <w:pPr>
        <w:spacing w:line="260" w:lineRule="exact"/>
        <w:ind w:left="456" w:right="3248"/>
        <w:jc w:val="center"/>
        <w:rPr>
          <w:sz w:val="22"/>
          <w:szCs w:val="22"/>
        </w:rPr>
      </w:pPr>
      <w:r w:rsidRPr="00D560C7">
        <w:pict w14:anchorId="5C958E75">
          <v:shape id="_x0000_i1028" type="#_x0000_t75" style="width:10.05pt;height:13.4pt">
            <v:imagedata r:id="rId7" o:title=""/>
          </v:shape>
        </w:pict>
      </w:r>
      <w:r w:rsidRPr="00D560C7">
        <w:rPr>
          <w:position w:val="-1"/>
        </w:rPr>
        <w:t xml:space="preserve">   </w:t>
      </w:r>
      <w:r w:rsidRPr="00D560C7">
        <w:rPr>
          <w:spacing w:val="2"/>
          <w:position w:val="-1"/>
          <w:sz w:val="22"/>
          <w:szCs w:val="22"/>
        </w:rPr>
        <w:t>F</w:t>
      </w:r>
      <w:r w:rsidRPr="00D560C7">
        <w:rPr>
          <w:spacing w:val="3"/>
          <w:position w:val="-1"/>
          <w:sz w:val="22"/>
          <w:szCs w:val="22"/>
        </w:rPr>
        <w:t>a</w:t>
      </w:r>
      <w:r w:rsidRPr="00D560C7">
        <w:rPr>
          <w:spacing w:val="-2"/>
          <w:position w:val="-1"/>
          <w:sz w:val="22"/>
          <w:szCs w:val="22"/>
        </w:rPr>
        <w:t>c</w:t>
      </w:r>
      <w:r w:rsidRPr="00D560C7">
        <w:rPr>
          <w:spacing w:val="-4"/>
          <w:position w:val="-1"/>
          <w:sz w:val="22"/>
          <w:szCs w:val="22"/>
        </w:rPr>
        <w:t>ili</w:t>
      </w:r>
      <w:r w:rsidRPr="00D560C7">
        <w:rPr>
          <w:spacing w:val="1"/>
          <w:position w:val="-1"/>
          <w:sz w:val="22"/>
          <w:szCs w:val="22"/>
        </w:rPr>
        <w:t>t</w:t>
      </w:r>
      <w:r w:rsidRPr="00D560C7">
        <w:rPr>
          <w:spacing w:val="3"/>
          <w:position w:val="-1"/>
          <w:sz w:val="22"/>
          <w:szCs w:val="22"/>
        </w:rPr>
        <w:t>a</w:t>
      </w:r>
      <w:r w:rsidRPr="00D560C7">
        <w:rPr>
          <w:spacing w:val="6"/>
          <w:position w:val="-1"/>
          <w:sz w:val="22"/>
          <w:szCs w:val="22"/>
        </w:rPr>
        <w:t>t</w:t>
      </w:r>
      <w:r w:rsidRPr="00D560C7">
        <w:rPr>
          <w:spacing w:val="-7"/>
          <w:position w:val="-1"/>
          <w:sz w:val="22"/>
          <w:szCs w:val="22"/>
        </w:rPr>
        <w:t>e</w:t>
      </w:r>
      <w:r w:rsidRPr="00D560C7">
        <w:rPr>
          <w:position w:val="-1"/>
          <w:sz w:val="22"/>
          <w:szCs w:val="22"/>
        </w:rPr>
        <w:t>d</w:t>
      </w:r>
      <w:r w:rsidRPr="00D560C7">
        <w:rPr>
          <w:spacing w:val="4"/>
          <w:position w:val="-1"/>
          <w:sz w:val="22"/>
          <w:szCs w:val="22"/>
        </w:rPr>
        <w:t xml:space="preserve"> </w:t>
      </w:r>
      <w:r w:rsidRPr="00D560C7">
        <w:rPr>
          <w:position w:val="-1"/>
          <w:sz w:val="22"/>
          <w:szCs w:val="22"/>
        </w:rPr>
        <w:t>n</w:t>
      </w:r>
      <w:r w:rsidRPr="00D560C7">
        <w:rPr>
          <w:spacing w:val="-2"/>
          <w:position w:val="-1"/>
          <w:sz w:val="22"/>
          <w:szCs w:val="22"/>
        </w:rPr>
        <w:t>e</w:t>
      </w:r>
      <w:r w:rsidRPr="00D560C7">
        <w:rPr>
          <w:position w:val="-1"/>
          <w:sz w:val="22"/>
          <w:szCs w:val="22"/>
        </w:rPr>
        <w:t>g</w:t>
      </w:r>
      <w:r w:rsidRPr="00D560C7">
        <w:rPr>
          <w:spacing w:val="-5"/>
          <w:position w:val="-1"/>
          <w:sz w:val="22"/>
          <w:szCs w:val="22"/>
        </w:rPr>
        <w:t>o</w:t>
      </w:r>
      <w:r w:rsidRPr="00D560C7">
        <w:rPr>
          <w:spacing w:val="1"/>
          <w:position w:val="-1"/>
          <w:sz w:val="22"/>
          <w:szCs w:val="22"/>
        </w:rPr>
        <w:t>t</w:t>
      </w:r>
      <w:r w:rsidRPr="00D560C7">
        <w:rPr>
          <w:spacing w:val="-4"/>
          <w:position w:val="-1"/>
          <w:sz w:val="22"/>
          <w:szCs w:val="22"/>
        </w:rPr>
        <w:t>i</w:t>
      </w:r>
      <w:r w:rsidRPr="00D560C7">
        <w:rPr>
          <w:spacing w:val="3"/>
          <w:position w:val="-1"/>
          <w:sz w:val="22"/>
          <w:szCs w:val="22"/>
        </w:rPr>
        <w:t>a</w:t>
      </w:r>
      <w:r w:rsidRPr="00D560C7">
        <w:rPr>
          <w:spacing w:val="1"/>
          <w:position w:val="-1"/>
          <w:sz w:val="22"/>
          <w:szCs w:val="22"/>
        </w:rPr>
        <w:t>ti</w:t>
      </w:r>
      <w:r w:rsidRPr="00D560C7">
        <w:rPr>
          <w:position w:val="-1"/>
          <w:sz w:val="22"/>
          <w:szCs w:val="22"/>
        </w:rPr>
        <w:t>on</w:t>
      </w:r>
      <w:r w:rsidRPr="00D560C7">
        <w:rPr>
          <w:spacing w:val="-2"/>
          <w:position w:val="-1"/>
          <w:sz w:val="22"/>
          <w:szCs w:val="22"/>
        </w:rPr>
        <w:t xml:space="preserve"> </w:t>
      </w:r>
      <w:r w:rsidRPr="00D560C7">
        <w:rPr>
          <w:spacing w:val="3"/>
          <w:position w:val="-1"/>
          <w:sz w:val="22"/>
          <w:szCs w:val="22"/>
        </w:rPr>
        <w:t>a</w:t>
      </w:r>
      <w:r w:rsidRPr="00D560C7">
        <w:rPr>
          <w:position w:val="-1"/>
          <w:sz w:val="22"/>
          <w:szCs w:val="22"/>
        </w:rPr>
        <w:t>s</w:t>
      </w:r>
      <w:r w:rsidRPr="00D560C7">
        <w:rPr>
          <w:spacing w:val="1"/>
          <w:position w:val="-1"/>
          <w:sz w:val="22"/>
          <w:szCs w:val="22"/>
        </w:rPr>
        <w:t>s</w:t>
      </w:r>
      <w:r w:rsidRPr="00D560C7">
        <w:rPr>
          <w:spacing w:val="-4"/>
          <w:position w:val="-1"/>
          <w:sz w:val="22"/>
          <w:szCs w:val="22"/>
        </w:rPr>
        <w:t>i</w:t>
      </w:r>
      <w:r w:rsidRPr="00D560C7">
        <w:rPr>
          <w:position w:val="-1"/>
          <w:sz w:val="22"/>
          <w:szCs w:val="22"/>
        </w:rPr>
        <w:t>s</w:t>
      </w:r>
      <w:r w:rsidRPr="00D560C7">
        <w:rPr>
          <w:spacing w:val="1"/>
          <w:position w:val="-1"/>
          <w:sz w:val="22"/>
          <w:szCs w:val="22"/>
        </w:rPr>
        <w:t>t</w:t>
      </w:r>
      <w:r w:rsidRPr="00D560C7">
        <w:rPr>
          <w:spacing w:val="3"/>
          <w:position w:val="-1"/>
          <w:sz w:val="22"/>
          <w:szCs w:val="22"/>
        </w:rPr>
        <w:t>a</w:t>
      </w:r>
      <w:r w:rsidRPr="00D560C7">
        <w:rPr>
          <w:spacing w:val="-5"/>
          <w:position w:val="-1"/>
          <w:sz w:val="22"/>
          <w:szCs w:val="22"/>
        </w:rPr>
        <w:t>n</w:t>
      </w:r>
      <w:r w:rsidRPr="00D560C7">
        <w:rPr>
          <w:spacing w:val="3"/>
          <w:position w:val="-1"/>
          <w:sz w:val="22"/>
          <w:szCs w:val="22"/>
        </w:rPr>
        <w:t>c</w:t>
      </w:r>
      <w:r w:rsidRPr="00D560C7">
        <w:rPr>
          <w:position w:val="-1"/>
          <w:sz w:val="22"/>
          <w:szCs w:val="22"/>
        </w:rPr>
        <w:t>e</w:t>
      </w:r>
      <w:r w:rsidRPr="00D560C7">
        <w:rPr>
          <w:spacing w:val="-4"/>
          <w:position w:val="-1"/>
          <w:sz w:val="22"/>
          <w:szCs w:val="22"/>
        </w:rPr>
        <w:t xml:space="preserve"> </w:t>
      </w:r>
      <w:r w:rsidRPr="00D560C7">
        <w:rPr>
          <w:spacing w:val="3"/>
          <w:position w:val="-1"/>
          <w:sz w:val="22"/>
          <w:szCs w:val="22"/>
        </w:rPr>
        <w:t>a</w:t>
      </w:r>
      <w:r w:rsidRPr="00D560C7">
        <w:rPr>
          <w:spacing w:val="-5"/>
          <w:position w:val="-1"/>
          <w:sz w:val="22"/>
          <w:szCs w:val="22"/>
        </w:rPr>
        <w:t>n</w:t>
      </w:r>
      <w:r w:rsidRPr="00D560C7">
        <w:rPr>
          <w:position w:val="-1"/>
          <w:sz w:val="22"/>
          <w:szCs w:val="22"/>
        </w:rPr>
        <w:t>d</w:t>
      </w:r>
      <w:r w:rsidRPr="00D560C7">
        <w:rPr>
          <w:spacing w:val="2"/>
          <w:position w:val="-1"/>
          <w:sz w:val="22"/>
          <w:szCs w:val="22"/>
        </w:rPr>
        <w:t xml:space="preserve"> </w:t>
      </w:r>
      <w:r w:rsidRPr="00D560C7">
        <w:rPr>
          <w:spacing w:val="-7"/>
          <w:position w:val="-1"/>
          <w:sz w:val="22"/>
          <w:szCs w:val="22"/>
        </w:rPr>
        <w:t>e</w:t>
      </w:r>
      <w:r w:rsidRPr="00D560C7">
        <w:rPr>
          <w:position w:val="-1"/>
          <w:sz w:val="22"/>
          <w:szCs w:val="22"/>
        </w:rPr>
        <w:t>x</w:t>
      </w:r>
      <w:r w:rsidRPr="00D560C7">
        <w:rPr>
          <w:spacing w:val="5"/>
          <w:position w:val="-1"/>
          <w:sz w:val="22"/>
          <w:szCs w:val="22"/>
        </w:rPr>
        <w:t>p</w:t>
      </w:r>
      <w:r w:rsidRPr="00D560C7">
        <w:rPr>
          <w:spacing w:val="-2"/>
          <w:position w:val="-1"/>
          <w:sz w:val="22"/>
          <w:szCs w:val="22"/>
        </w:rPr>
        <w:t>e</w:t>
      </w:r>
      <w:r w:rsidRPr="00D560C7">
        <w:rPr>
          <w:position w:val="-1"/>
          <w:sz w:val="22"/>
          <w:szCs w:val="22"/>
        </w:rPr>
        <w:t>d</w:t>
      </w:r>
      <w:r w:rsidRPr="00D560C7">
        <w:rPr>
          <w:spacing w:val="-4"/>
          <w:position w:val="-1"/>
          <w:sz w:val="22"/>
          <w:szCs w:val="22"/>
        </w:rPr>
        <w:t>i</w:t>
      </w:r>
      <w:r w:rsidRPr="00D560C7">
        <w:rPr>
          <w:spacing w:val="6"/>
          <w:position w:val="-1"/>
          <w:sz w:val="22"/>
          <w:szCs w:val="22"/>
        </w:rPr>
        <w:t>t</w:t>
      </w:r>
      <w:r w:rsidRPr="00D560C7">
        <w:rPr>
          <w:spacing w:val="-2"/>
          <w:position w:val="-1"/>
          <w:sz w:val="22"/>
          <w:szCs w:val="22"/>
        </w:rPr>
        <w:t>e</w:t>
      </w:r>
      <w:r w:rsidRPr="00D560C7">
        <w:rPr>
          <w:position w:val="-1"/>
          <w:sz w:val="22"/>
          <w:szCs w:val="22"/>
        </w:rPr>
        <w:t>d</w:t>
      </w:r>
      <w:r w:rsidRPr="00D560C7">
        <w:rPr>
          <w:spacing w:val="-2"/>
          <w:position w:val="-1"/>
          <w:sz w:val="22"/>
          <w:szCs w:val="22"/>
        </w:rPr>
        <w:t xml:space="preserve"> c</w:t>
      </w:r>
      <w:r w:rsidRPr="00D560C7">
        <w:rPr>
          <w:spacing w:val="3"/>
          <w:position w:val="-1"/>
          <w:sz w:val="22"/>
          <w:szCs w:val="22"/>
        </w:rPr>
        <w:t>a</w:t>
      </w:r>
      <w:r w:rsidRPr="00D560C7">
        <w:rPr>
          <w:position w:val="-1"/>
          <w:sz w:val="22"/>
          <w:szCs w:val="22"/>
        </w:rPr>
        <w:t>se</w:t>
      </w:r>
      <w:r w:rsidRPr="00D560C7">
        <w:rPr>
          <w:spacing w:val="-4"/>
          <w:position w:val="-1"/>
          <w:sz w:val="22"/>
          <w:szCs w:val="22"/>
        </w:rPr>
        <w:t xml:space="preserve"> </w:t>
      </w:r>
      <w:r w:rsidRPr="00D560C7">
        <w:rPr>
          <w:spacing w:val="5"/>
          <w:position w:val="-1"/>
          <w:sz w:val="22"/>
          <w:szCs w:val="22"/>
        </w:rPr>
        <w:t>s</w:t>
      </w:r>
      <w:r w:rsidRPr="00D560C7">
        <w:rPr>
          <w:spacing w:val="-2"/>
          <w:position w:val="-1"/>
          <w:sz w:val="22"/>
          <w:szCs w:val="22"/>
        </w:rPr>
        <w:t>e</w:t>
      </w:r>
      <w:r w:rsidRPr="00D560C7">
        <w:rPr>
          <w:spacing w:val="1"/>
          <w:position w:val="-1"/>
          <w:sz w:val="22"/>
          <w:szCs w:val="22"/>
        </w:rPr>
        <w:t>ttl</w:t>
      </w:r>
      <w:r w:rsidRPr="00D560C7">
        <w:rPr>
          <w:spacing w:val="-2"/>
          <w:position w:val="-1"/>
          <w:sz w:val="22"/>
          <w:szCs w:val="22"/>
        </w:rPr>
        <w:t>e</w:t>
      </w:r>
      <w:r w:rsidRPr="00D560C7">
        <w:rPr>
          <w:spacing w:val="-4"/>
          <w:position w:val="-1"/>
          <w:sz w:val="22"/>
          <w:szCs w:val="22"/>
        </w:rPr>
        <w:t>m</w:t>
      </w:r>
      <w:r w:rsidRPr="00D560C7">
        <w:rPr>
          <w:spacing w:val="-2"/>
          <w:position w:val="-1"/>
          <w:sz w:val="22"/>
          <w:szCs w:val="22"/>
        </w:rPr>
        <w:t>e</w:t>
      </w:r>
      <w:r w:rsidRPr="00D560C7">
        <w:rPr>
          <w:spacing w:val="-5"/>
          <w:position w:val="-1"/>
          <w:sz w:val="22"/>
          <w:szCs w:val="22"/>
        </w:rPr>
        <w:t>n</w:t>
      </w:r>
      <w:r w:rsidRPr="00D560C7">
        <w:rPr>
          <w:spacing w:val="1"/>
          <w:position w:val="-1"/>
          <w:sz w:val="22"/>
          <w:szCs w:val="22"/>
        </w:rPr>
        <w:t>t</w:t>
      </w:r>
      <w:r w:rsidRPr="00D560C7">
        <w:rPr>
          <w:position w:val="-1"/>
          <w:sz w:val="22"/>
          <w:szCs w:val="22"/>
        </w:rPr>
        <w:t>s.</w:t>
      </w:r>
    </w:p>
    <w:p w14:paraId="70DD1993" w14:textId="77777777" w:rsidR="00563825" w:rsidRPr="00D560C7" w:rsidRDefault="00563825">
      <w:pPr>
        <w:spacing w:before="16" w:line="240" w:lineRule="exact"/>
        <w:rPr>
          <w:sz w:val="24"/>
          <w:szCs w:val="24"/>
        </w:rPr>
      </w:pPr>
    </w:p>
    <w:p w14:paraId="6D2B21C6" w14:textId="77777777" w:rsidR="00563825" w:rsidRPr="00D560C7" w:rsidRDefault="00D560C7">
      <w:pPr>
        <w:ind w:left="136"/>
        <w:rPr>
          <w:sz w:val="22"/>
          <w:szCs w:val="22"/>
        </w:rPr>
      </w:pPr>
      <w:r w:rsidRPr="00D560C7">
        <w:rPr>
          <w:b/>
          <w:spacing w:val="1"/>
          <w:sz w:val="22"/>
          <w:szCs w:val="22"/>
        </w:rPr>
        <w:t>GH</w:t>
      </w:r>
      <w:r w:rsidRPr="00D560C7">
        <w:rPr>
          <w:b/>
          <w:sz w:val="22"/>
          <w:szCs w:val="22"/>
        </w:rPr>
        <w:t>I</w:t>
      </w:r>
      <w:r w:rsidRPr="00D560C7">
        <w:rPr>
          <w:b/>
          <w:spacing w:val="3"/>
          <w:sz w:val="22"/>
          <w:szCs w:val="22"/>
        </w:rPr>
        <w:t xml:space="preserve"> </w:t>
      </w:r>
      <w:r w:rsidRPr="00D560C7">
        <w:rPr>
          <w:b/>
          <w:spacing w:val="-1"/>
          <w:sz w:val="22"/>
          <w:szCs w:val="22"/>
        </w:rPr>
        <w:t>C</w:t>
      </w:r>
      <w:r w:rsidRPr="00D560C7">
        <w:rPr>
          <w:b/>
          <w:sz w:val="22"/>
          <w:szCs w:val="22"/>
        </w:rPr>
        <w:t>o</w:t>
      </w:r>
      <w:r w:rsidRPr="00D560C7">
        <w:rPr>
          <w:b/>
          <w:spacing w:val="-11"/>
          <w:sz w:val="22"/>
          <w:szCs w:val="22"/>
        </w:rPr>
        <w:t>m</w:t>
      </w:r>
      <w:r w:rsidRPr="00D560C7">
        <w:rPr>
          <w:b/>
          <w:spacing w:val="2"/>
          <w:sz w:val="22"/>
          <w:szCs w:val="22"/>
        </w:rPr>
        <w:t>p</w:t>
      </w:r>
      <w:r w:rsidRPr="00D560C7">
        <w:rPr>
          <w:b/>
          <w:sz w:val="22"/>
          <w:szCs w:val="22"/>
        </w:rPr>
        <w:t>a</w:t>
      </w:r>
      <w:r w:rsidRPr="00D560C7">
        <w:rPr>
          <w:b/>
          <w:spacing w:val="-3"/>
          <w:sz w:val="22"/>
          <w:szCs w:val="22"/>
        </w:rPr>
        <w:t>n</w:t>
      </w:r>
      <w:r w:rsidRPr="00D560C7">
        <w:rPr>
          <w:b/>
          <w:sz w:val="22"/>
          <w:szCs w:val="22"/>
        </w:rPr>
        <w:t>y</w:t>
      </w:r>
      <w:r w:rsidRPr="00D560C7">
        <w:rPr>
          <w:b/>
          <w:sz w:val="22"/>
          <w:szCs w:val="22"/>
        </w:rPr>
        <w:t xml:space="preserve">                            </w:t>
      </w:r>
      <w:r w:rsidRPr="00D560C7">
        <w:rPr>
          <w:b/>
          <w:spacing w:val="29"/>
          <w:sz w:val="22"/>
          <w:szCs w:val="22"/>
        </w:rPr>
        <w:t xml:space="preserve"> </w:t>
      </w:r>
      <w:r w:rsidRPr="00D560C7">
        <w:rPr>
          <w:b/>
          <w:spacing w:val="1"/>
          <w:sz w:val="24"/>
          <w:szCs w:val="24"/>
        </w:rPr>
        <w:t>S</w:t>
      </w:r>
      <w:r w:rsidRPr="00D560C7">
        <w:rPr>
          <w:b/>
          <w:spacing w:val="-1"/>
          <w:sz w:val="24"/>
          <w:szCs w:val="24"/>
        </w:rPr>
        <w:t>e</w:t>
      </w:r>
      <w:r w:rsidRPr="00D560C7">
        <w:rPr>
          <w:b/>
          <w:spacing w:val="-4"/>
          <w:sz w:val="24"/>
          <w:szCs w:val="24"/>
        </w:rPr>
        <w:t>p</w:t>
      </w:r>
      <w:r w:rsidRPr="00D560C7">
        <w:rPr>
          <w:b/>
          <w:spacing w:val="1"/>
          <w:sz w:val="24"/>
          <w:szCs w:val="24"/>
        </w:rPr>
        <w:t>t</w:t>
      </w:r>
      <w:r w:rsidRPr="00D560C7">
        <w:rPr>
          <w:b/>
          <w:spacing w:val="-1"/>
          <w:sz w:val="24"/>
          <w:szCs w:val="24"/>
        </w:rPr>
        <w:t>e</w:t>
      </w:r>
      <w:r w:rsidRPr="00D560C7">
        <w:rPr>
          <w:b/>
          <w:spacing w:val="-3"/>
          <w:sz w:val="24"/>
          <w:szCs w:val="24"/>
        </w:rPr>
        <w:t>m</w:t>
      </w:r>
      <w:r w:rsidRPr="00D560C7">
        <w:rPr>
          <w:b/>
          <w:spacing w:val="1"/>
          <w:sz w:val="24"/>
          <w:szCs w:val="24"/>
        </w:rPr>
        <w:t>b</w:t>
      </w:r>
      <w:r w:rsidRPr="00D560C7">
        <w:rPr>
          <w:b/>
          <w:spacing w:val="-1"/>
          <w:sz w:val="24"/>
          <w:szCs w:val="24"/>
        </w:rPr>
        <w:t>e</w:t>
      </w:r>
      <w:r w:rsidRPr="00D560C7">
        <w:rPr>
          <w:b/>
          <w:sz w:val="24"/>
          <w:szCs w:val="24"/>
        </w:rPr>
        <w:t>r</w:t>
      </w:r>
      <w:r w:rsidRPr="00D560C7">
        <w:rPr>
          <w:b/>
          <w:spacing w:val="-4"/>
          <w:sz w:val="24"/>
          <w:szCs w:val="24"/>
        </w:rPr>
        <w:t xml:space="preserve"> </w:t>
      </w:r>
      <w:r w:rsidRPr="00D560C7">
        <w:rPr>
          <w:b/>
          <w:sz w:val="24"/>
          <w:szCs w:val="24"/>
        </w:rPr>
        <w:t>200</w:t>
      </w:r>
      <w:r w:rsidRPr="00D560C7">
        <w:rPr>
          <w:b/>
          <w:spacing w:val="2"/>
          <w:sz w:val="24"/>
          <w:szCs w:val="24"/>
        </w:rPr>
        <w:t>3</w:t>
      </w:r>
      <w:r w:rsidRPr="00D560C7">
        <w:rPr>
          <w:b/>
          <w:sz w:val="24"/>
          <w:szCs w:val="24"/>
        </w:rPr>
        <w:t>-</w:t>
      </w:r>
      <w:r w:rsidRPr="00D560C7">
        <w:rPr>
          <w:b/>
          <w:spacing w:val="4"/>
          <w:sz w:val="24"/>
          <w:szCs w:val="24"/>
        </w:rPr>
        <w:t xml:space="preserve"> </w:t>
      </w:r>
      <w:r w:rsidRPr="00D560C7">
        <w:rPr>
          <w:b/>
          <w:spacing w:val="-5"/>
          <w:sz w:val="22"/>
          <w:szCs w:val="22"/>
        </w:rPr>
        <w:t>P</w:t>
      </w:r>
      <w:r w:rsidRPr="00D560C7">
        <w:rPr>
          <w:b/>
          <w:spacing w:val="3"/>
          <w:sz w:val="22"/>
          <w:szCs w:val="22"/>
        </w:rPr>
        <w:t>r</w:t>
      </w:r>
      <w:r w:rsidRPr="00D560C7">
        <w:rPr>
          <w:b/>
          <w:spacing w:val="-2"/>
          <w:sz w:val="22"/>
          <w:szCs w:val="22"/>
        </w:rPr>
        <w:t>e</w:t>
      </w:r>
      <w:r w:rsidRPr="00D560C7">
        <w:rPr>
          <w:b/>
          <w:sz w:val="22"/>
          <w:szCs w:val="22"/>
        </w:rPr>
        <w:t>s</w:t>
      </w:r>
      <w:r w:rsidRPr="00D560C7">
        <w:rPr>
          <w:b/>
          <w:spacing w:val="3"/>
          <w:sz w:val="22"/>
          <w:szCs w:val="22"/>
        </w:rPr>
        <w:t>e</w:t>
      </w:r>
      <w:r w:rsidRPr="00D560C7">
        <w:rPr>
          <w:b/>
          <w:spacing w:val="-3"/>
          <w:sz w:val="22"/>
          <w:szCs w:val="22"/>
        </w:rPr>
        <w:t>n</w:t>
      </w:r>
      <w:r w:rsidRPr="00D560C7">
        <w:rPr>
          <w:b/>
          <w:sz w:val="22"/>
          <w:szCs w:val="22"/>
        </w:rPr>
        <w:t>t</w:t>
      </w:r>
    </w:p>
    <w:p w14:paraId="2ABB8F0F" w14:textId="77777777" w:rsidR="00563825" w:rsidRPr="00D560C7" w:rsidRDefault="00D560C7">
      <w:pPr>
        <w:spacing w:before="2" w:line="240" w:lineRule="exact"/>
        <w:ind w:left="136"/>
        <w:rPr>
          <w:sz w:val="22"/>
          <w:szCs w:val="22"/>
        </w:rPr>
      </w:pPr>
      <w:r w:rsidRPr="00D560C7">
        <w:rPr>
          <w:b/>
          <w:spacing w:val="1"/>
          <w:position w:val="-1"/>
          <w:sz w:val="22"/>
          <w:szCs w:val="22"/>
        </w:rPr>
        <w:t>L</w:t>
      </w:r>
      <w:r w:rsidRPr="00D560C7">
        <w:rPr>
          <w:b/>
          <w:spacing w:val="-4"/>
          <w:position w:val="-1"/>
          <w:sz w:val="22"/>
          <w:szCs w:val="22"/>
        </w:rPr>
        <w:t>i</w:t>
      </w:r>
      <w:r w:rsidRPr="00D560C7">
        <w:rPr>
          <w:b/>
          <w:spacing w:val="-2"/>
          <w:position w:val="-1"/>
          <w:sz w:val="22"/>
          <w:szCs w:val="22"/>
        </w:rPr>
        <w:t>t</w:t>
      </w:r>
      <w:r w:rsidRPr="00D560C7">
        <w:rPr>
          <w:b/>
          <w:spacing w:val="-4"/>
          <w:position w:val="-1"/>
          <w:sz w:val="22"/>
          <w:szCs w:val="22"/>
        </w:rPr>
        <w:t>i</w:t>
      </w:r>
      <w:r w:rsidRPr="00D560C7">
        <w:rPr>
          <w:b/>
          <w:spacing w:val="5"/>
          <w:position w:val="-1"/>
          <w:sz w:val="22"/>
          <w:szCs w:val="22"/>
        </w:rPr>
        <w:t>g</w:t>
      </w:r>
      <w:r w:rsidRPr="00D560C7">
        <w:rPr>
          <w:b/>
          <w:spacing w:val="-5"/>
          <w:position w:val="-1"/>
          <w:sz w:val="22"/>
          <w:szCs w:val="22"/>
        </w:rPr>
        <w:t>a</w:t>
      </w:r>
      <w:r w:rsidRPr="00D560C7">
        <w:rPr>
          <w:b/>
          <w:spacing w:val="3"/>
          <w:position w:val="-1"/>
          <w:sz w:val="22"/>
          <w:szCs w:val="22"/>
        </w:rPr>
        <w:t>t</w:t>
      </w:r>
      <w:r w:rsidRPr="00D560C7">
        <w:rPr>
          <w:b/>
          <w:spacing w:val="-4"/>
          <w:position w:val="-1"/>
          <w:sz w:val="22"/>
          <w:szCs w:val="22"/>
        </w:rPr>
        <w:t>i</w:t>
      </w:r>
      <w:r w:rsidRPr="00D560C7">
        <w:rPr>
          <w:b/>
          <w:spacing w:val="5"/>
          <w:position w:val="-1"/>
          <w:sz w:val="22"/>
          <w:szCs w:val="22"/>
        </w:rPr>
        <w:t>o</w:t>
      </w:r>
      <w:r w:rsidRPr="00D560C7">
        <w:rPr>
          <w:b/>
          <w:position w:val="-1"/>
          <w:sz w:val="22"/>
          <w:szCs w:val="22"/>
        </w:rPr>
        <w:t>n P</w:t>
      </w:r>
      <w:r w:rsidRPr="00D560C7">
        <w:rPr>
          <w:b/>
          <w:spacing w:val="-5"/>
          <w:position w:val="-1"/>
          <w:sz w:val="22"/>
          <w:szCs w:val="22"/>
        </w:rPr>
        <w:t>a</w:t>
      </w:r>
      <w:r w:rsidRPr="00D560C7">
        <w:rPr>
          <w:b/>
          <w:spacing w:val="3"/>
          <w:position w:val="-1"/>
          <w:sz w:val="22"/>
          <w:szCs w:val="22"/>
        </w:rPr>
        <w:t>r</w:t>
      </w:r>
      <w:r w:rsidRPr="00D560C7">
        <w:rPr>
          <w:b/>
          <w:position w:val="-1"/>
          <w:sz w:val="22"/>
          <w:szCs w:val="22"/>
        </w:rPr>
        <w:t>a</w:t>
      </w:r>
      <w:r w:rsidRPr="00D560C7">
        <w:rPr>
          <w:b/>
          <w:spacing w:val="-4"/>
          <w:position w:val="-1"/>
          <w:sz w:val="22"/>
          <w:szCs w:val="22"/>
        </w:rPr>
        <w:t>l</w:t>
      </w:r>
      <w:r w:rsidRPr="00D560C7">
        <w:rPr>
          <w:b/>
          <w:spacing w:val="-2"/>
          <w:position w:val="-1"/>
          <w:sz w:val="22"/>
          <w:szCs w:val="22"/>
        </w:rPr>
        <w:t>e</w:t>
      </w:r>
      <w:r w:rsidRPr="00D560C7">
        <w:rPr>
          <w:b/>
          <w:spacing w:val="5"/>
          <w:position w:val="-1"/>
          <w:sz w:val="22"/>
          <w:szCs w:val="22"/>
        </w:rPr>
        <w:t>g</w:t>
      </w:r>
      <w:r w:rsidRPr="00D560C7">
        <w:rPr>
          <w:b/>
          <w:position w:val="-1"/>
          <w:sz w:val="22"/>
          <w:szCs w:val="22"/>
        </w:rPr>
        <w:t>al</w:t>
      </w:r>
    </w:p>
    <w:p w14:paraId="786BFC1A" w14:textId="77777777" w:rsidR="00563825" w:rsidRPr="00D560C7" w:rsidRDefault="00D560C7">
      <w:pPr>
        <w:spacing w:before="18" w:line="240" w:lineRule="exact"/>
        <w:ind w:left="856" w:right="330" w:hanging="360"/>
        <w:rPr>
          <w:sz w:val="22"/>
          <w:szCs w:val="22"/>
        </w:rPr>
      </w:pPr>
      <w:r w:rsidRPr="00D560C7">
        <w:pict w14:anchorId="7086F81E">
          <v:shape id="_x0000_i1029" type="#_x0000_t75" style="width:10.05pt;height:13.4pt">
            <v:imagedata r:id="rId7" o:title=""/>
          </v:shape>
        </w:pict>
      </w:r>
      <w:r w:rsidRPr="00D560C7">
        <w:t xml:space="preserve">   </w:t>
      </w:r>
      <w:r w:rsidRPr="00D560C7">
        <w:rPr>
          <w:spacing w:val="-1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l</w:t>
      </w:r>
      <w:r w:rsidRPr="00D560C7">
        <w:rPr>
          <w:spacing w:val="-4"/>
          <w:sz w:val="22"/>
          <w:szCs w:val="22"/>
        </w:rPr>
        <w:t>l</w:t>
      </w:r>
      <w:r w:rsidRPr="00D560C7">
        <w:rPr>
          <w:spacing w:val="-2"/>
          <w:sz w:val="22"/>
          <w:szCs w:val="22"/>
        </w:rPr>
        <w:t>-</w:t>
      </w:r>
      <w:r w:rsidRPr="00D560C7">
        <w:rPr>
          <w:spacing w:val="3"/>
          <w:sz w:val="22"/>
          <w:szCs w:val="22"/>
        </w:rPr>
        <w:t>ar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und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5"/>
          <w:sz w:val="22"/>
          <w:szCs w:val="22"/>
        </w:rPr>
        <w:t>p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2"/>
          <w:sz w:val="22"/>
          <w:szCs w:val="22"/>
        </w:rPr>
        <w:t>f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8"/>
          <w:sz w:val="22"/>
          <w:szCs w:val="22"/>
        </w:rPr>
        <w:t>r</w:t>
      </w:r>
      <w:r w:rsidRPr="00D560C7">
        <w:rPr>
          <w:spacing w:val="-9"/>
          <w:sz w:val="22"/>
          <w:szCs w:val="22"/>
        </w:rPr>
        <w:t>m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n</w:t>
      </w:r>
      <w:r w:rsidRPr="00D560C7">
        <w:rPr>
          <w:spacing w:val="3"/>
          <w:sz w:val="22"/>
          <w:szCs w:val="22"/>
        </w:rPr>
        <w:t>c</w:t>
      </w:r>
      <w:r w:rsidRPr="00D560C7">
        <w:rPr>
          <w:sz w:val="22"/>
          <w:szCs w:val="22"/>
        </w:rPr>
        <w:t>e</w:t>
      </w:r>
      <w:r w:rsidRPr="00D560C7">
        <w:rPr>
          <w:spacing w:val="-4"/>
          <w:sz w:val="22"/>
          <w:szCs w:val="22"/>
        </w:rPr>
        <w:t xml:space="preserve"> </w:t>
      </w:r>
      <w:r w:rsidRPr="00D560C7">
        <w:rPr>
          <w:sz w:val="22"/>
          <w:szCs w:val="22"/>
        </w:rPr>
        <w:t>of</w:t>
      </w:r>
      <w:r w:rsidRPr="00D560C7">
        <w:rPr>
          <w:spacing w:val="1"/>
          <w:sz w:val="22"/>
          <w:szCs w:val="22"/>
        </w:rPr>
        <w:t xml:space="preserve"> </w:t>
      </w:r>
      <w:r w:rsidRPr="00D560C7">
        <w:rPr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2"/>
          <w:sz w:val="22"/>
          <w:szCs w:val="22"/>
        </w:rPr>
        <w:t>r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4"/>
          <w:sz w:val="22"/>
          <w:szCs w:val="22"/>
        </w:rPr>
        <w:t>l</w:t>
      </w:r>
      <w:r w:rsidRPr="00D560C7">
        <w:rPr>
          <w:spacing w:val="1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g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l</w:t>
      </w:r>
      <w:r w:rsidRPr="00D560C7">
        <w:rPr>
          <w:spacing w:val="-1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s</w:t>
      </w:r>
      <w:r w:rsidRPr="00D560C7">
        <w:rPr>
          <w:spacing w:val="-4"/>
          <w:sz w:val="22"/>
          <w:szCs w:val="22"/>
        </w:rPr>
        <w:t>k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o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s</w:t>
      </w:r>
      <w:r w:rsidRPr="00D560C7">
        <w:rPr>
          <w:spacing w:val="1"/>
          <w:sz w:val="22"/>
          <w:szCs w:val="22"/>
        </w:rPr>
        <w:t>s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st</w:t>
      </w:r>
      <w:r w:rsidRPr="00D560C7">
        <w:rPr>
          <w:spacing w:val="-1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4"/>
          <w:sz w:val="22"/>
          <w:szCs w:val="22"/>
        </w:rPr>
        <w:t>t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n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y</w:t>
      </w:r>
      <w:r w:rsidRPr="00D560C7">
        <w:rPr>
          <w:sz w:val="22"/>
          <w:szCs w:val="22"/>
        </w:rPr>
        <w:t>s</w:t>
      </w:r>
      <w:r w:rsidRPr="00D560C7">
        <w:rPr>
          <w:spacing w:val="8"/>
          <w:sz w:val="22"/>
          <w:szCs w:val="22"/>
        </w:rPr>
        <w:t xml:space="preserve"> </w:t>
      </w:r>
      <w:r w:rsidRPr="00D560C7">
        <w:rPr>
          <w:spacing w:val="-1"/>
          <w:sz w:val="22"/>
          <w:szCs w:val="22"/>
        </w:rPr>
        <w:t>w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h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6"/>
          <w:sz w:val="22"/>
          <w:szCs w:val="22"/>
        </w:rPr>
        <w:t>w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6"/>
          <w:sz w:val="22"/>
          <w:szCs w:val="22"/>
        </w:rPr>
        <w:t>t</w:t>
      </w:r>
      <w:r w:rsidRPr="00D560C7">
        <w:rPr>
          <w:sz w:val="22"/>
          <w:szCs w:val="22"/>
        </w:rPr>
        <w:t>n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ss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6"/>
          <w:sz w:val="22"/>
          <w:szCs w:val="22"/>
        </w:rPr>
        <w:t>t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v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6"/>
          <w:sz w:val="22"/>
          <w:szCs w:val="22"/>
        </w:rPr>
        <w:t>w</w:t>
      </w:r>
      <w:r w:rsidRPr="00D560C7">
        <w:rPr>
          <w:sz w:val="22"/>
          <w:szCs w:val="22"/>
        </w:rPr>
        <w:t>s,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p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5"/>
          <w:sz w:val="22"/>
          <w:szCs w:val="22"/>
        </w:rPr>
        <w:t>s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1"/>
          <w:sz w:val="22"/>
          <w:szCs w:val="22"/>
        </w:rPr>
        <w:t>ti</w:t>
      </w:r>
      <w:r w:rsidRPr="00D560C7">
        <w:rPr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s, p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2"/>
          <w:sz w:val="22"/>
          <w:szCs w:val="22"/>
        </w:rPr>
        <w:t>r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on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l</w:t>
      </w:r>
      <w:r w:rsidRPr="00D560C7">
        <w:rPr>
          <w:spacing w:val="7"/>
          <w:sz w:val="22"/>
          <w:szCs w:val="22"/>
        </w:rPr>
        <w:t>a</w:t>
      </w:r>
      <w:r w:rsidRPr="00D560C7">
        <w:rPr>
          <w:sz w:val="22"/>
          <w:szCs w:val="22"/>
        </w:rPr>
        <w:t>w</w:t>
      </w:r>
      <w:r w:rsidRPr="00D560C7">
        <w:rPr>
          <w:spacing w:val="-3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nd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1"/>
          <w:sz w:val="22"/>
          <w:szCs w:val="22"/>
        </w:rPr>
        <w:t>ti</w:t>
      </w:r>
      <w:r w:rsidRPr="00D560C7">
        <w:rPr>
          <w:sz w:val="22"/>
          <w:szCs w:val="22"/>
        </w:rPr>
        <w:t>on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z w:val="22"/>
          <w:szCs w:val="22"/>
        </w:rPr>
        <w:t>p</w:t>
      </w:r>
      <w:r w:rsidRPr="00D560C7">
        <w:rPr>
          <w:spacing w:val="1"/>
          <w:sz w:val="22"/>
          <w:szCs w:val="22"/>
        </w:rPr>
        <w:t>l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7"/>
          <w:sz w:val="22"/>
          <w:szCs w:val="22"/>
        </w:rPr>
        <w:t>a</w:t>
      </w:r>
      <w:r w:rsidRPr="00D560C7">
        <w:rPr>
          <w:spacing w:val="-5"/>
          <w:sz w:val="22"/>
          <w:szCs w:val="22"/>
        </w:rPr>
        <w:t>d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</w:t>
      </w:r>
      <w:r w:rsidRPr="00D560C7">
        <w:rPr>
          <w:spacing w:val="-5"/>
          <w:sz w:val="22"/>
          <w:szCs w:val="22"/>
        </w:rPr>
        <w:t>g</w:t>
      </w:r>
      <w:r w:rsidRPr="00D560C7">
        <w:rPr>
          <w:sz w:val="22"/>
          <w:szCs w:val="22"/>
        </w:rPr>
        <w:t>s,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ara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9"/>
          <w:sz w:val="22"/>
          <w:szCs w:val="22"/>
        </w:rPr>
        <w:t>i</w:t>
      </w:r>
      <w:r w:rsidRPr="00D560C7">
        <w:rPr>
          <w:sz w:val="22"/>
          <w:szCs w:val="22"/>
        </w:rPr>
        <w:t>on</w:t>
      </w:r>
      <w:r w:rsidRPr="00D560C7">
        <w:rPr>
          <w:spacing w:val="-2"/>
          <w:sz w:val="22"/>
          <w:szCs w:val="22"/>
        </w:rPr>
        <w:t xml:space="preserve"> f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r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ar</w:t>
      </w:r>
      <w:r w:rsidRPr="00D560C7">
        <w:rPr>
          <w:sz w:val="22"/>
          <w:szCs w:val="22"/>
        </w:rPr>
        <w:t>b</w:t>
      </w:r>
      <w:r w:rsidRPr="00D560C7">
        <w:rPr>
          <w:spacing w:val="-4"/>
          <w:sz w:val="22"/>
          <w:szCs w:val="22"/>
        </w:rPr>
        <w:t>it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2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4"/>
          <w:sz w:val="22"/>
          <w:szCs w:val="22"/>
        </w:rPr>
        <w:t>l</w:t>
      </w:r>
      <w:r w:rsidRPr="00D560C7">
        <w:rPr>
          <w:sz w:val="22"/>
          <w:szCs w:val="22"/>
        </w:rPr>
        <w:t xml:space="preserve">s. </w:t>
      </w:r>
      <w:r w:rsidRPr="00D560C7">
        <w:rPr>
          <w:spacing w:val="7"/>
          <w:sz w:val="22"/>
          <w:szCs w:val="22"/>
        </w:rPr>
        <w:t xml:space="preserve"> </w:t>
      </w:r>
      <w:r w:rsidRPr="00D560C7">
        <w:rPr>
          <w:spacing w:val="-2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-4"/>
          <w:sz w:val="22"/>
          <w:szCs w:val="22"/>
        </w:rPr>
        <w:t>l</w:t>
      </w:r>
      <w:r w:rsidRPr="00D560C7">
        <w:rPr>
          <w:spacing w:val="5"/>
          <w:sz w:val="22"/>
          <w:szCs w:val="22"/>
        </w:rPr>
        <w:t>u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d</w:t>
      </w:r>
    </w:p>
    <w:p w14:paraId="61B3607D" w14:textId="77777777" w:rsidR="00563825" w:rsidRPr="00D560C7" w:rsidRDefault="00D560C7">
      <w:pPr>
        <w:spacing w:line="240" w:lineRule="exact"/>
        <w:ind w:left="856"/>
        <w:rPr>
          <w:sz w:val="22"/>
          <w:szCs w:val="22"/>
        </w:rPr>
      </w:pP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1"/>
          <w:sz w:val="22"/>
          <w:szCs w:val="22"/>
        </w:rPr>
        <w:t>ti</w:t>
      </w:r>
      <w:r w:rsidRPr="00D560C7">
        <w:rPr>
          <w:spacing w:val="3"/>
          <w:sz w:val="22"/>
          <w:szCs w:val="22"/>
        </w:rPr>
        <w:t>f</w:t>
      </w:r>
      <w:r w:rsidRPr="00D560C7">
        <w:rPr>
          <w:spacing w:val="-5"/>
          <w:sz w:val="22"/>
          <w:szCs w:val="22"/>
        </w:rPr>
        <w:t>y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ng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z w:val="22"/>
          <w:szCs w:val="22"/>
        </w:rPr>
        <w:t>p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6"/>
          <w:sz w:val="22"/>
          <w:szCs w:val="22"/>
        </w:rPr>
        <w:t>t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6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l</w:t>
      </w:r>
      <w:r w:rsidRPr="00D560C7">
        <w:rPr>
          <w:spacing w:val="4"/>
          <w:sz w:val="22"/>
          <w:szCs w:val="22"/>
        </w:rPr>
        <w:t xml:space="preserve"> 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5"/>
          <w:sz w:val="22"/>
          <w:szCs w:val="22"/>
        </w:rPr>
        <w:t>x</w:t>
      </w:r>
      <w:r w:rsidRPr="00D560C7">
        <w:rPr>
          <w:spacing w:val="-5"/>
          <w:sz w:val="22"/>
          <w:szCs w:val="22"/>
        </w:rPr>
        <w:t>h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5"/>
          <w:sz w:val="22"/>
          <w:szCs w:val="22"/>
        </w:rPr>
        <w:t>b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pacing w:val="-2"/>
          <w:sz w:val="22"/>
          <w:szCs w:val="22"/>
        </w:rPr>
        <w:t>f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r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d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5"/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>c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v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8"/>
          <w:sz w:val="22"/>
          <w:szCs w:val="22"/>
        </w:rPr>
        <w:t>r</w:t>
      </w:r>
      <w:r w:rsidRPr="00D560C7">
        <w:rPr>
          <w:spacing w:val="-5"/>
          <w:sz w:val="22"/>
          <w:szCs w:val="22"/>
        </w:rPr>
        <w:t>y</w:t>
      </w:r>
      <w:r w:rsidRPr="00D560C7">
        <w:rPr>
          <w:sz w:val="22"/>
          <w:szCs w:val="22"/>
        </w:rPr>
        <w:t>/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z w:val="22"/>
          <w:szCs w:val="22"/>
        </w:rPr>
        <w:t>d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>c</w:t>
      </w:r>
      <w:r w:rsidRPr="00D560C7">
        <w:rPr>
          <w:sz w:val="22"/>
          <w:szCs w:val="22"/>
        </w:rPr>
        <w:t>ov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y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</w:t>
      </w:r>
      <w:r w:rsidRPr="00D560C7">
        <w:rPr>
          <w:spacing w:val="5"/>
          <w:sz w:val="22"/>
          <w:szCs w:val="22"/>
        </w:rPr>
        <w:t>p</w:t>
      </w:r>
      <w:r w:rsidRPr="00D560C7">
        <w:rPr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5"/>
          <w:sz w:val="22"/>
          <w:szCs w:val="22"/>
        </w:rPr>
        <w:t>s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z w:val="22"/>
          <w:szCs w:val="22"/>
        </w:rPr>
        <w:t>d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5"/>
          <w:sz w:val="22"/>
          <w:szCs w:val="22"/>
        </w:rPr>
        <w:t>p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s</w:t>
      </w:r>
      <w:r w:rsidRPr="00D560C7">
        <w:rPr>
          <w:spacing w:val="-3"/>
          <w:sz w:val="22"/>
          <w:szCs w:val="22"/>
        </w:rPr>
        <w:t>i</w:t>
      </w:r>
      <w:r w:rsidRPr="00D560C7">
        <w:rPr>
          <w:spacing w:val="6"/>
          <w:sz w:val="22"/>
          <w:szCs w:val="22"/>
        </w:rPr>
        <w:t>t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s,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z w:val="22"/>
          <w:szCs w:val="22"/>
        </w:rPr>
        <w:t>p</w:t>
      </w:r>
      <w:r w:rsidRPr="00D560C7">
        <w:rPr>
          <w:spacing w:val="-4"/>
          <w:sz w:val="22"/>
          <w:szCs w:val="22"/>
        </w:rPr>
        <w:t>l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7"/>
          <w:sz w:val="22"/>
          <w:szCs w:val="22"/>
        </w:rPr>
        <w:t>a</w:t>
      </w:r>
      <w:r w:rsidRPr="00D560C7">
        <w:rPr>
          <w:spacing w:val="-5"/>
          <w:sz w:val="22"/>
          <w:szCs w:val="22"/>
        </w:rPr>
        <w:t>d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</w:t>
      </w:r>
      <w:r w:rsidRPr="00D560C7">
        <w:rPr>
          <w:spacing w:val="-5"/>
          <w:sz w:val="22"/>
          <w:szCs w:val="22"/>
        </w:rPr>
        <w:t>g</w:t>
      </w:r>
      <w:r w:rsidRPr="00D560C7">
        <w:rPr>
          <w:sz w:val="22"/>
          <w:szCs w:val="22"/>
        </w:rPr>
        <w:t>s,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4"/>
          <w:sz w:val="22"/>
          <w:szCs w:val="22"/>
        </w:rPr>
        <w:t>e</w:t>
      </w:r>
      <w:r w:rsidRPr="00D560C7">
        <w:rPr>
          <w:sz w:val="22"/>
          <w:szCs w:val="22"/>
        </w:rPr>
        <w:t>x</w:t>
      </w:r>
      <w:r w:rsidRPr="00D560C7">
        <w:rPr>
          <w:spacing w:val="5"/>
          <w:sz w:val="22"/>
          <w:szCs w:val="22"/>
        </w:rPr>
        <w:t>p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t</w:t>
      </w:r>
    </w:p>
    <w:p w14:paraId="39897CBE" w14:textId="77777777" w:rsidR="00563825" w:rsidRPr="00D560C7" w:rsidRDefault="00D560C7">
      <w:pPr>
        <w:spacing w:before="1" w:line="240" w:lineRule="exact"/>
        <w:ind w:left="856"/>
        <w:rPr>
          <w:sz w:val="22"/>
          <w:szCs w:val="22"/>
        </w:rPr>
      </w:pPr>
      <w:r w:rsidRPr="00D560C7">
        <w:rPr>
          <w:spacing w:val="3"/>
          <w:sz w:val="22"/>
          <w:szCs w:val="22"/>
        </w:rPr>
        <w:t>r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v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6"/>
          <w:sz w:val="22"/>
          <w:szCs w:val="22"/>
        </w:rPr>
        <w:t>w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nd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ar</w:t>
      </w:r>
      <w:r w:rsidRPr="00D560C7">
        <w:rPr>
          <w:sz w:val="22"/>
          <w:szCs w:val="22"/>
        </w:rPr>
        <w:t>b</w:t>
      </w:r>
      <w:r w:rsidRPr="00D560C7">
        <w:rPr>
          <w:spacing w:val="-4"/>
          <w:sz w:val="22"/>
          <w:szCs w:val="22"/>
        </w:rPr>
        <w:t>it</w:t>
      </w:r>
      <w:r w:rsidRPr="00D560C7">
        <w:rPr>
          <w:spacing w:val="3"/>
          <w:sz w:val="22"/>
          <w:szCs w:val="22"/>
        </w:rPr>
        <w:t>ra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on</w:t>
      </w:r>
      <w:r w:rsidRPr="00D560C7">
        <w:rPr>
          <w:spacing w:val="1"/>
          <w:sz w:val="22"/>
          <w:szCs w:val="22"/>
        </w:rPr>
        <w:t>/t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l</w:t>
      </w:r>
      <w:r w:rsidRPr="00D560C7">
        <w:rPr>
          <w:spacing w:val="-1"/>
          <w:sz w:val="22"/>
          <w:szCs w:val="22"/>
        </w:rPr>
        <w:t xml:space="preserve"> </w:t>
      </w:r>
      <w:r w:rsidRPr="00D560C7">
        <w:rPr>
          <w:sz w:val="22"/>
          <w:szCs w:val="22"/>
        </w:rPr>
        <w:t>us</w:t>
      </w:r>
      <w:r w:rsidRPr="00D560C7">
        <w:rPr>
          <w:spacing w:val="-6"/>
          <w:sz w:val="22"/>
          <w:szCs w:val="22"/>
        </w:rPr>
        <w:t>e</w:t>
      </w:r>
      <w:r w:rsidRPr="00D560C7">
        <w:rPr>
          <w:sz w:val="22"/>
          <w:szCs w:val="22"/>
        </w:rPr>
        <w:t>.</w:t>
      </w:r>
    </w:p>
    <w:p w14:paraId="6A835CFD" w14:textId="77777777" w:rsidR="00563825" w:rsidRPr="00D560C7" w:rsidRDefault="00D560C7">
      <w:pPr>
        <w:spacing w:before="20" w:line="240" w:lineRule="exact"/>
        <w:ind w:left="856" w:right="140" w:hanging="360"/>
        <w:rPr>
          <w:sz w:val="22"/>
          <w:szCs w:val="22"/>
        </w:rPr>
      </w:pPr>
      <w:r w:rsidRPr="00D560C7">
        <w:pict w14:anchorId="04E97A08">
          <v:shape id="_x0000_i1030" type="#_x0000_t75" style="width:10.05pt;height:13.4pt">
            <v:imagedata r:id="rId7" o:title=""/>
          </v:shape>
        </w:pict>
      </w:r>
      <w:r w:rsidRPr="00D560C7">
        <w:t xml:space="preserve">   </w:t>
      </w:r>
      <w:r w:rsidRPr="00D560C7">
        <w:rPr>
          <w:spacing w:val="2"/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2"/>
          <w:sz w:val="22"/>
          <w:szCs w:val="22"/>
        </w:rPr>
        <w:t>r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n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c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n</w:t>
      </w:r>
      <w:r w:rsidRPr="00D560C7">
        <w:rPr>
          <w:spacing w:val="3"/>
          <w:sz w:val="22"/>
          <w:szCs w:val="22"/>
        </w:rPr>
        <w:t>c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5"/>
          <w:sz w:val="22"/>
          <w:szCs w:val="22"/>
        </w:rPr>
        <w:t>s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s</w:t>
      </w:r>
      <w:r w:rsidRPr="00D560C7">
        <w:rPr>
          <w:spacing w:val="1"/>
          <w:sz w:val="22"/>
          <w:szCs w:val="22"/>
        </w:rPr>
        <w:t>s</w:t>
      </w:r>
      <w:r w:rsidRPr="00D560C7">
        <w:rPr>
          <w:sz w:val="22"/>
          <w:szCs w:val="22"/>
        </w:rPr>
        <w:t>u</w:t>
      </w:r>
      <w:r w:rsidRPr="00D560C7">
        <w:rPr>
          <w:spacing w:val="1"/>
          <w:sz w:val="22"/>
          <w:szCs w:val="22"/>
        </w:rPr>
        <w:t>e</w:t>
      </w:r>
      <w:r w:rsidRPr="00D560C7">
        <w:rPr>
          <w:spacing w:val="-2"/>
          <w:sz w:val="22"/>
          <w:szCs w:val="22"/>
        </w:rPr>
        <w:t>-</w:t>
      </w:r>
      <w:r w:rsidRPr="00D560C7">
        <w:rPr>
          <w:spacing w:val="5"/>
          <w:sz w:val="22"/>
          <w:szCs w:val="22"/>
        </w:rPr>
        <w:t>p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n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p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5"/>
          <w:sz w:val="22"/>
          <w:szCs w:val="22"/>
        </w:rPr>
        <w:t>s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1"/>
          <w:sz w:val="22"/>
          <w:szCs w:val="22"/>
        </w:rPr>
        <w:t>ti</w:t>
      </w:r>
      <w:r w:rsidRPr="00D560C7">
        <w:rPr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6"/>
          <w:sz w:val="22"/>
          <w:szCs w:val="22"/>
        </w:rPr>
        <w:t>/</w:t>
      </w:r>
      <w:r w:rsidRPr="00D560C7">
        <w:rPr>
          <w:sz w:val="22"/>
          <w:szCs w:val="22"/>
        </w:rPr>
        <w:t>d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5"/>
          <w:sz w:val="22"/>
          <w:szCs w:val="22"/>
        </w:rPr>
        <w:t>u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nt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z w:val="22"/>
          <w:szCs w:val="22"/>
        </w:rPr>
        <w:t>su</w:t>
      </w:r>
      <w:r w:rsidRPr="00D560C7">
        <w:rPr>
          <w:spacing w:val="-3"/>
          <w:sz w:val="22"/>
          <w:szCs w:val="22"/>
        </w:rPr>
        <w:t>m</w:t>
      </w:r>
      <w:r w:rsidRPr="00D560C7">
        <w:rPr>
          <w:spacing w:val="-9"/>
          <w:sz w:val="22"/>
          <w:szCs w:val="22"/>
        </w:rPr>
        <w:t>m</w:t>
      </w:r>
      <w:r w:rsidRPr="00D560C7">
        <w:rPr>
          <w:spacing w:val="3"/>
          <w:sz w:val="22"/>
          <w:szCs w:val="22"/>
        </w:rPr>
        <w:t>ar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pacing w:val="-2"/>
          <w:sz w:val="22"/>
          <w:szCs w:val="22"/>
        </w:rPr>
        <w:t>f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om</w:t>
      </w:r>
      <w:r w:rsidRPr="00D560C7">
        <w:rPr>
          <w:spacing w:val="-1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v</w:t>
      </w:r>
      <w:r w:rsidRPr="00D560C7">
        <w:rPr>
          <w:sz w:val="22"/>
          <w:szCs w:val="22"/>
        </w:rPr>
        <w:t>o</w:t>
      </w:r>
      <w:r w:rsidRPr="00D560C7">
        <w:rPr>
          <w:spacing w:val="-4"/>
          <w:sz w:val="22"/>
          <w:szCs w:val="22"/>
        </w:rPr>
        <w:t>l</w:t>
      </w:r>
      <w:r w:rsidRPr="00D560C7">
        <w:rPr>
          <w:spacing w:val="5"/>
          <w:sz w:val="22"/>
          <w:szCs w:val="22"/>
        </w:rPr>
        <w:t>u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us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z w:val="22"/>
          <w:szCs w:val="22"/>
        </w:rPr>
        <w:t>do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5"/>
          <w:sz w:val="22"/>
          <w:szCs w:val="22"/>
        </w:rPr>
        <w:t>u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t p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d</w:t>
      </w:r>
      <w:r w:rsidRPr="00D560C7">
        <w:rPr>
          <w:sz w:val="22"/>
          <w:szCs w:val="22"/>
        </w:rPr>
        <w:t>u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6"/>
          <w:sz w:val="22"/>
          <w:szCs w:val="22"/>
        </w:rPr>
        <w:t>t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5"/>
          <w:sz w:val="22"/>
          <w:szCs w:val="22"/>
        </w:rPr>
        <w:t>p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s</w:t>
      </w:r>
      <w:r w:rsidRPr="00D560C7">
        <w:rPr>
          <w:spacing w:val="-3"/>
          <w:sz w:val="22"/>
          <w:szCs w:val="22"/>
        </w:rPr>
        <w:t>i</w:t>
      </w:r>
      <w:r w:rsidRPr="00D560C7">
        <w:rPr>
          <w:spacing w:val="6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on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ra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s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p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n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5"/>
          <w:sz w:val="22"/>
          <w:szCs w:val="22"/>
        </w:rPr>
        <w:t>u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8"/>
          <w:sz w:val="22"/>
          <w:szCs w:val="22"/>
        </w:rPr>
        <w:t>r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us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C</w:t>
      </w:r>
      <w:r w:rsidRPr="00D560C7">
        <w:rPr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s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u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on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4"/>
          <w:sz w:val="22"/>
          <w:szCs w:val="22"/>
        </w:rPr>
        <w:t>D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f</w:t>
      </w:r>
      <w:r w:rsidRPr="00D560C7">
        <w:rPr>
          <w:spacing w:val="-2"/>
          <w:sz w:val="22"/>
          <w:szCs w:val="22"/>
        </w:rPr>
        <w:t>ec</w:t>
      </w:r>
      <w:r w:rsidRPr="00D560C7">
        <w:rPr>
          <w:sz w:val="22"/>
          <w:szCs w:val="22"/>
        </w:rPr>
        <w:t>t</w:t>
      </w:r>
      <w:r w:rsidRPr="00D560C7">
        <w:rPr>
          <w:spacing w:val="8"/>
          <w:sz w:val="22"/>
          <w:szCs w:val="22"/>
        </w:rPr>
        <w:t xml:space="preserve"> </w:t>
      </w:r>
      <w:r w:rsidRPr="00D560C7">
        <w:rPr>
          <w:spacing w:val="-9"/>
          <w:sz w:val="22"/>
          <w:szCs w:val="22"/>
        </w:rPr>
        <w:t>m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tt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s,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-2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su</w:t>
      </w:r>
      <w:r w:rsidRPr="00D560C7">
        <w:rPr>
          <w:spacing w:val="4"/>
          <w:sz w:val="22"/>
          <w:szCs w:val="22"/>
        </w:rPr>
        <w:t>r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-2"/>
          <w:sz w:val="22"/>
          <w:szCs w:val="22"/>
        </w:rPr>
        <w:t>c</w:t>
      </w:r>
      <w:r w:rsidRPr="00D560C7">
        <w:rPr>
          <w:sz w:val="22"/>
          <w:szCs w:val="22"/>
        </w:rPr>
        <w:t>e</w:t>
      </w:r>
      <w:r w:rsidRPr="00D560C7">
        <w:rPr>
          <w:spacing w:val="-4"/>
          <w:sz w:val="22"/>
          <w:szCs w:val="22"/>
        </w:rPr>
        <w:t xml:space="preserve"> </w:t>
      </w:r>
      <w:r w:rsidRPr="00D560C7">
        <w:rPr>
          <w:spacing w:val="4"/>
          <w:sz w:val="22"/>
          <w:szCs w:val="22"/>
        </w:rPr>
        <w:t>D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f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5"/>
          <w:sz w:val="22"/>
          <w:szCs w:val="22"/>
        </w:rPr>
        <w:t>s</w:t>
      </w:r>
      <w:r w:rsidRPr="00D560C7">
        <w:rPr>
          <w:sz w:val="22"/>
          <w:szCs w:val="22"/>
        </w:rPr>
        <w:t>e</w:t>
      </w:r>
    </w:p>
    <w:p w14:paraId="4C933931" w14:textId="77777777" w:rsidR="00563825" w:rsidRPr="00D560C7" w:rsidRDefault="00D560C7">
      <w:pPr>
        <w:spacing w:line="240" w:lineRule="exact"/>
        <w:ind w:left="856"/>
        <w:rPr>
          <w:sz w:val="22"/>
          <w:szCs w:val="22"/>
        </w:rPr>
      </w:pPr>
      <w:r w:rsidRPr="00D560C7">
        <w:rPr>
          <w:spacing w:val="-9"/>
          <w:sz w:val="22"/>
          <w:szCs w:val="22"/>
        </w:rPr>
        <w:t>m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6"/>
          <w:sz w:val="22"/>
          <w:szCs w:val="22"/>
        </w:rPr>
        <w:t>t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 xml:space="preserve">s, 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 xml:space="preserve">d 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s</w:t>
      </w:r>
      <w:r w:rsidRPr="00D560C7">
        <w:rPr>
          <w:spacing w:val="1"/>
          <w:sz w:val="22"/>
          <w:szCs w:val="22"/>
        </w:rPr>
        <w:t>s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6"/>
          <w:sz w:val="22"/>
          <w:szCs w:val="22"/>
        </w:rPr>
        <w:t>t</w:t>
      </w:r>
      <w:r w:rsidRPr="00D560C7">
        <w:rPr>
          <w:sz w:val="22"/>
          <w:szCs w:val="22"/>
        </w:rPr>
        <w:t>h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r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-9"/>
          <w:sz w:val="22"/>
          <w:szCs w:val="22"/>
        </w:rPr>
        <w:t>m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tt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 xml:space="preserve">s. </w:t>
      </w:r>
      <w:r w:rsidRPr="00D560C7">
        <w:rPr>
          <w:spacing w:val="7"/>
          <w:sz w:val="22"/>
          <w:szCs w:val="22"/>
        </w:rPr>
        <w:t xml:space="preserve"> </w:t>
      </w:r>
      <w:r w:rsidRPr="00D560C7">
        <w:rPr>
          <w:spacing w:val="-6"/>
          <w:sz w:val="22"/>
          <w:szCs w:val="22"/>
        </w:rPr>
        <w:t>D</w:t>
      </w:r>
      <w:r w:rsidRPr="00D560C7">
        <w:rPr>
          <w:spacing w:val="3"/>
          <w:sz w:val="22"/>
          <w:szCs w:val="22"/>
        </w:rPr>
        <w:t>ra</w:t>
      </w:r>
      <w:r w:rsidRPr="00D560C7">
        <w:rPr>
          <w:spacing w:val="-2"/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d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9"/>
          <w:sz w:val="22"/>
          <w:szCs w:val="22"/>
        </w:rPr>
        <w:t>m</w:t>
      </w:r>
      <w:r w:rsidRPr="00D560C7">
        <w:rPr>
          <w:spacing w:val="5"/>
          <w:sz w:val="22"/>
          <w:szCs w:val="22"/>
        </w:rPr>
        <w:t>u</w:t>
      </w:r>
      <w:r w:rsidRPr="00D560C7">
        <w:rPr>
          <w:spacing w:val="-4"/>
          <w:sz w:val="22"/>
          <w:szCs w:val="22"/>
        </w:rPr>
        <w:t>l</w:t>
      </w:r>
      <w:r w:rsidRPr="00D560C7">
        <w:rPr>
          <w:spacing w:val="1"/>
          <w:sz w:val="22"/>
          <w:szCs w:val="22"/>
        </w:rPr>
        <w:t>ti</w:t>
      </w:r>
      <w:r w:rsidRPr="00D560C7">
        <w:rPr>
          <w:spacing w:val="3"/>
          <w:sz w:val="22"/>
          <w:szCs w:val="22"/>
        </w:rPr>
        <w:t>-</w:t>
      </w:r>
      <w:r w:rsidRPr="00D560C7">
        <w:rPr>
          <w:spacing w:val="-2"/>
          <w:sz w:val="22"/>
          <w:szCs w:val="22"/>
        </w:rPr>
        <w:t>f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8"/>
          <w:sz w:val="22"/>
          <w:szCs w:val="22"/>
        </w:rPr>
        <w:t>r</w:t>
      </w:r>
      <w:r w:rsidRPr="00D560C7">
        <w:rPr>
          <w:spacing w:val="-9"/>
          <w:sz w:val="22"/>
          <w:szCs w:val="22"/>
        </w:rPr>
        <w:t>m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z w:val="22"/>
          <w:szCs w:val="22"/>
        </w:rPr>
        <w:t>d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>c</w:t>
      </w:r>
      <w:r w:rsidRPr="00D560C7">
        <w:rPr>
          <w:sz w:val="22"/>
          <w:szCs w:val="22"/>
        </w:rPr>
        <w:t>ov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y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nd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z w:val="22"/>
          <w:szCs w:val="22"/>
        </w:rPr>
        <w:t>d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>c</w:t>
      </w:r>
      <w:r w:rsidRPr="00D560C7">
        <w:rPr>
          <w:sz w:val="22"/>
          <w:szCs w:val="22"/>
        </w:rPr>
        <w:t>ov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8"/>
          <w:sz w:val="22"/>
          <w:szCs w:val="22"/>
        </w:rPr>
        <w:t>r</w:t>
      </w:r>
      <w:r w:rsidRPr="00D560C7">
        <w:rPr>
          <w:sz w:val="22"/>
          <w:szCs w:val="22"/>
        </w:rPr>
        <w:t>y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spo</w:t>
      </w:r>
      <w:r w:rsidRPr="00D560C7">
        <w:rPr>
          <w:spacing w:val="-4"/>
          <w:sz w:val="22"/>
          <w:szCs w:val="22"/>
        </w:rPr>
        <w:t>n</w:t>
      </w:r>
      <w:r w:rsidRPr="00D560C7">
        <w:rPr>
          <w:spacing w:val="5"/>
          <w:sz w:val="22"/>
          <w:szCs w:val="22"/>
        </w:rPr>
        <w:t>s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</w:t>
      </w:r>
    </w:p>
    <w:p w14:paraId="4705DA20" w14:textId="77777777" w:rsidR="00563825" w:rsidRPr="00D560C7" w:rsidRDefault="00D560C7">
      <w:pPr>
        <w:spacing w:before="1"/>
        <w:ind w:left="856"/>
        <w:rPr>
          <w:sz w:val="22"/>
          <w:szCs w:val="22"/>
        </w:rPr>
      </w:pP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h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5"/>
          <w:sz w:val="22"/>
          <w:szCs w:val="22"/>
        </w:rPr>
        <w:t>s</w:t>
      </w:r>
      <w:r w:rsidRPr="00D560C7">
        <w:rPr>
          <w:sz w:val="22"/>
          <w:szCs w:val="22"/>
        </w:rPr>
        <w:t>e</w:t>
      </w:r>
      <w:r w:rsidRPr="00D560C7">
        <w:rPr>
          <w:spacing w:val="-4"/>
          <w:sz w:val="22"/>
          <w:szCs w:val="22"/>
        </w:rPr>
        <w:t xml:space="preserve"> 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4"/>
          <w:sz w:val="22"/>
          <w:szCs w:val="22"/>
        </w:rPr>
        <w:t>m</w:t>
      </w:r>
      <w:r w:rsidRPr="00D560C7">
        <w:rPr>
          <w:sz w:val="22"/>
          <w:szCs w:val="22"/>
        </w:rPr>
        <w:t xml:space="preserve">e </w:t>
      </w:r>
      <w:r w:rsidRPr="00D560C7">
        <w:rPr>
          <w:spacing w:val="-9"/>
          <w:sz w:val="22"/>
          <w:szCs w:val="22"/>
        </w:rPr>
        <w:t>m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6"/>
          <w:sz w:val="22"/>
          <w:szCs w:val="22"/>
        </w:rPr>
        <w:t>t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s.</w:t>
      </w:r>
    </w:p>
    <w:p w14:paraId="468DE8D9" w14:textId="77777777" w:rsidR="00563825" w:rsidRPr="00D560C7" w:rsidRDefault="00563825">
      <w:pPr>
        <w:spacing w:before="1" w:line="260" w:lineRule="exact"/>
        <w:rPr>
          <w:sz w:val="26"/>
          <w:szCs w:val="26"/>
        </w:rPr>
      </w:pPr>
    </w:p>
    <w:p w14:paraId="4D2AA3E6" w14:textId="77777777" w:rsidR="00563825" w:rsidRPr="00D560C7" w:rsidRDefault="00D560C7">
      <w:pPr>
        <w:ind w:left="136"/>
        <w:rPr>
          <w:sz w:val="22"/>
          <w:szCs w:val="22"/>
        </w:rPr>
      </w:pPr>
      <w:r w:rsidRPr="00D560C7">
        <w:rPr>
          <w:b/>
          <w:spacing w:val="4"/>
          <w:sz w:val="22"/>
          <w:szCs w:val="22"/>
        </w:rPr>
        <w:t>X</w:t>
      </w:r>
      <w:r w:rsidRPr="00D560C7">
        <w:rPr>
          <w:b/>
          <w:spacing w:val="-1"/>
          <w:sz w:val="22"/>
          <w:szCs w:val="22"/>
        </w:rPr>
        <w:t>Y</w:t>
      </w:r>
      <w:r w:rsidRPr="00D560C7">
        <w:rPr>
          <w:b/>
          <w:sz w:val="22"/>
          <w:szCs w:val="22"/>
        </w:rPr>
        <w:t>Z</w:t>
      </w:r>
      <w:r w:rsidRPr="00D560C7">
        <w:rPr>
          <w:b/>
          <w:spacing w:val="-1"/>
          <w:sz w:val="22"/>
          <w:szCs w:val="22"/>
        </w:rPr>
        <w:t xml:space="preserve"> C</w:t>
      </w:r>
      <w:r w:rsidRPr="00D560C7">
        <w:rPr>
          <w:b/>
          <w:sz w:val="22"/>
          <w:szCs w:val="22"/>
        </w:rPr>
        <w:t>o</w:t>
      </w:r>
      <w:r w:rsidRPr="00D560C7">
        <w:rPr>
          <w:b/>
          <w:spacing w:val="-2"/>
          <w:sz w:val="22"/>
          <w:szCs w:val="22"/>
        </w:rPr>
        <w:t>r</w:t>
      </w:r>
      <w:r w:rsidRPr="00D560C7">
        <w:rPr>
          <w:b/>
          <w:spacing w:val="-3"/>
          <w:sz w:val="22"/>
          <w:szCs w:val="22"/>
        </w:rPr>
        <w:t>p</w:t>
      </w:r>
      <w:r w:rsidRPr="00D560C7">
        <w:rPr>
          <w:b/>
          <w:sz w:val="22"/>
          <w:szCs w:val="22"/>
        </w:rPr>
        <w:t>o</w:t>
      </w:r>
      <w:r w:rsidRPr="00D560C7">
        <w:rPr>
          <w:b/>
          <w:spacing w:val="-2"/>
          <w:sz w:val="22"/>
          <w:szCs w:val="22"/>
        </w:rPr>
        <w:t>r</w:t>
      </w:r>
      <w:r w:rsidRPr="00D560C7">
        <w:rPr>
          <w:b/>
          <w:spacing w:val="-5"/>
          <w:sz w:val="22"/>
          <w:szCs w:val="22"/>
        </w:rPr>
        <w:t>a</w:t>
      </w:r>
      <w:r w:rsidRPr="00D560C7">
        <w:rPr>
          <w:b/>
          <w:spacing w:val="3"/>
          <w:sz w:val="22"/>
          <w:szCs w:val="22"/>
        </w:rPr>
        <w:t>t</w:t>
      </w:r>
      <w:r w:rsidRPr="00D560C7">
        <w:rPr>
          <w:b/>
          <w:spacing w:val="-4"/>
          <w:sz w:val="22"/>
          <w:szCs w:val="22"/>
        </w:rPr>
        <w:t>i</w:t>
      </w:r>
      <w:r w:rsidRPr="00D560C7">
        <w:rPr>
          <w:b/>
          <w:spacing w:val="5"/>
          <w:sz w:val="22"/>
          <w:szCs w:val="22"/>
        </w:rPr>
        <w:t>o</w:t>
      </w:r>
      <w:r w:rsidRPr="00D560C7">
        <w:rPr>
          <w:b/>
          <w:sz w:val="22"/>
          <w:szCs w:val="22"/>
        </w:rPr>
        <w:t>n</w:t>
      </w:r>
      <w:r w:rsidRPr="00D560C7">
        <w:rPr>
          <w:b/>
          <w:sz w:val="22"/>
          <w:szCs w:val="22"/>
        </w:rPr>
        <w:t xml:space="preserve">                      </w:t>
      </w:r>
      <w:r w:rsidRPr="00D560C7">
        <w:rPr>
          <w:b/>
          <w:spacing w:val="16"/>
          <w:sz w:val="22"/>
          <w:szCs w:val="22"/>
        </w:rPr>
        <w:t xml:space="preserve"> </w:t>
      </w:r>
      <w:r w:rsidRPr="00D560C7">
        <w:rPr>
          <w:b/>
          <w:spacing w:val="-5"/>
          <w:sz w:val="22"/>
          <w:szCs w:val="22"/>
        </w:rPr>
        <w:t>F</w:t>
      </w:r>
      <w:r w:rsidRPr="00D560C7">
        <w:rPr>
          <w:b/>
          <w:spacing w:val="3"/>
          <w:sz w:val="22"/>
          <w:szCs w:val="22"/>
        </w:rPr>
        <w:t>e</w:t>
      </w:r>
      <w:r w:rsidRPr="00D560C7">
        <w:rPr>
          <w:b/>
          <w:spacing w:val="-3"/>
          <w:sz w:val="22"/>
          <w:szCs w:val="22"/>
        </w:rPr>
        <w:t>b</w:t>
      </w:r>
      <w:r w:rsidRPr="00D560C7">
        <w:rPr>
          <w:b/>
          <w:spacing w:val="3"/>
          <w:sz w:val="22"/>
          <w:szCs w:val="22"/>
        </w:rPr>
        <w:t>r</w:t>
      </w:r>
      <w:r w:rsidRPr="00D560C7">
        <w:rPr>
          <w:b/>
          <w:spacing w:val="-3"/>
          <w:sz w:val="22"/>
          <w:szCs w:val="22"/>
        </w:rPr>
        <w:t>u</w:t>
      </w:r>
      <w:r w:rsidRPr="00D560C7">
        <w:rPr>
          <w:b/>
          <w:sz w:val="22"/>
          <w:szCs w:val="22"/>
        </w:rPr>
        <w:t>a</w:t>
      </w:r>
      <w:r w:rsidRPr="00D560C7">
        <w:rPr>
          <w:b/>
          <w:spacing w:val="-2"/>
          <w:sz w:val="22"/>
          <w:szCs w:val="22"/>
        </w:rPr>
        <w:t>r</w:t>
      </w:r>
      <w:r w:rsidRPr="00D560C7">
        <w:rPr>
          <w:b/>
          <w:sz w:val="22"/>
          <w:szCs w:val="22"/>
        </w:rPr>
        <w:t>y</w:t>
      </w:r>
      <w:r w:rsidRPr="00D560C7">
        <w:rPr>
          <w:b/>
          <w:spacing w:val="2"/>
          <w:sz w:val="22"/>
          <w:szCs w:val="22"/>
        </w:rPr>
        <w:t xml:space="preserve"> </w:t>
      </w:r>
      <w:r w:rsidRPr="00D560C7">
        <w:rPr>
          <w:b/>
          <w:sz w:val="22"/>
          <w:szCs w:val="22"/>
        </w:rPr>
        <w:t>199</w:t>
      </w:r>
      <w:r w:rsidRPr="00D560C7">
        <w:rPr>
          <w:b/>
          <w:spacing w:val="1"/>
          <w:sz w:val="22"/>
          <w:szCs w:val="22"/>
        </w:rPr>
        <w:t>9</w:t>
      </w:r>
      <w:r w:rsidRPr="00D560C7">
        <w:rPr>
          <w:b/>
          <w:sz w:val="22"/>
          <w:szCs w:val="22"/>
        </w:rPr>
        <w:t>-</w:t>
      </w:r>
      <w:r w:rsidRPr="00D560C7">
        <w:rPr>
          <w:b/>
          <w:spacing w:val="1"/>
          <w:sz w:val="22"/>
          <w:szCs w:val="22"/>
        </w:rPr>
        <w:t xml:space="preserve"> </w:t>
      </w:r>
      <w:r w:rsidRPr="00D560C7">
        <w:rPr>
          <w:b/>
          <w:spacing w:val="-1"/>
          <w:sz w:val="22"/>
          <w:szCs w:val="22"/>
        </w:rPr>
        <w:t>A</w:t>
      </w:r>
      <w:r w:rsidRPr="00D560C7">
        <w:rPr>
          <w:b/>
          <w:spacing w:val="-8"/>
          <w:sz w:val="22"/>
          <w:szCs w:val="22"/>
        </w:rPr>
        <w:t>u</w:t>
      </w:r>
      <w:r w:rsidRPr="00D560C7">
        <w:rPr>
          <w:b/>
          <w:spacing w:val="5"/>
          <w:sz w:val="22"/>
          <w:szCs w:val="22"/>
        </w:rPr>
        <w:t>g</w:t>
      </w:r>
      <w:r w:rsidRPr="00D560C7">
        <w:rPr>
          <w:b/>
          <w:spacing w:val="-8"/>
          <w:sz w:val="22"/>
          <w:szCs w:val="22"/>
        </w:rPr>
        <w:t>u</w:t>
      </w:r>
      <w:r w:rsidRPr="00D560C7">
        <w:rPr>
          <w:b/>
          <w:spacing w:val="5"/>
          <w:sz w:val="22"/>
          <w:szCs w:val="22"/>
        </w:rPr>
        <w:t>s</w:t>
      </w:r>
      <w:r w:rsidRPr="00D560C7">
        <w:rPr>
          <w:b/>
          <w:sz w:val="22"/>
          <w:szCs w:val="22"/>
        </w:rPr>
        <w:t>t</w:t>
      </w:r>
      <w:r w:rsidRPr="00D560C7">
        <w:rPr>
          <w:b/>
          <w:spacing w:val="1"/>
          <w:sz w:val="22"/>
          <w:szCs w:val="22"/>
        </w:rPr>
        <w:t xml:space="preserve"> </w:t>
      </w:r>
      <w:r w:rsidRPr="00D560C7">
        <w:rPr>
          <w:b/>
          <w:sz w:val="22"/>
          <w:szCs w:val="22"/>
        </w:rPr>
        <w:t>2004</w:t>
      </w:r>
    </w:p>
    <w:p w14:paraId="77DE8AF0" w14:textId="77777777" w:rsidR="00563825" w:rsidRPr="00D560C7" w:rsidRDefault="00D560C7">
      <w:pPr>
        <w:spacing w:line="240" w:lineRule="exact"/>
        <w:ind w:left="136"/>
        <w:rPr>
          <w:sz w:val="22"/>
          <w:szCs w:val="22"/>
        </w:rPr>
      </w:pPr>
      <w:r w:rsidRPr="00D560C7">
        <w:rPr>
          <w:b/>
          <w:spacing w:val="1"/>
          <w:position w:val="-1"/>
          <w:sz w:val="22"/>
          <w:szCs w:val="22"/>
        </w:rPr>
        <w:t>L</w:t>
      </w:r>
      <w:r w:rsidRPr="00D560C7">
        <w:rPr>
          <w:b/>
          <w:spacing w:val="-4"/>
          <w:position w:val="-1"/>
          <w:sz w:val="22"/>
          <w:szCs w:val="22"/>
        </w:rPr>
        <w:t>i</w:t>
      </w:r>
      <w:r w:rsidRPr="00D560C7">
        <w:rPr>
          <w:b/>
          <w:spacing w:val="-2"/>
          <w:position w:val="-1"/>
          <w:sz w:val="22"/>
          <w:szCs w:val="22"/>
        </w:rPr>
        <w:t>t</w:t>
      </w:r>
      <w:r w:rsidRPr="00D560C7">
        <w:rPr>
          <w:b/>
          <w:spacing w:val="-4"/>
          <w:position w:val="-1"/>
          <w:sz w:val="22"/>
          <w:szCs w:val="22"/>
        </w:rPr>
        <w:t>i</w:t>
      </w:r>
      <w:r w:rsidRPr="00D560C7">
        <w:rPr>
          <w:b/>
          <w:spacing w:val="5"/>
          <w:position w:val="-1"/>
          <w:sz w:val="22"/>
          <w:szCs w:val="22"/>
        </w:rPr>
        <w:t>g</w:t>
      </w:r>
      <w:r w:rsidRPr="00D560C7">
        <w:rPr>
          <w:b/>
          <w:spacing w:val="-5"/>
          <w:position w:val="-1"/>
          <w:sz w:val="22"/>
          <w:szCs w:val="22"/>
        </w:rPr>
        <w:t>a</w:t>
      </w:r>
      <w:r w:rsidRPr="00D560C7">
        <w:rPr>
          <w:b/>
          <w:spacing w:val="3"/>
          <w:position w:val="-1"/>
          <w:sz w:val="22"/>
          <w:szCs w:val="22"/>
        </w:rPr>
        <w:t>t</w:t>
      </w:r>
      <w:r w:rsidRPr="00D560C7">
        <w:rPr>
          <w:b/>
          <w:spacing w:val="-4"/>
          <w:position w:val="-1"/>
          <w:sz w:val="22"/>
          <w:szCs w:val="22"/>
        </w:rPr>
        <w:t>i</w:t>
      </w:r>
      <w:r w:rsidRPr="00D560C7">
        <w:rPr>
          <w:b/>
          <w:spacing w:val="5"/>
          <w:position w:val="-1"/>
          <w:sz w:val="22"/>
          <w:szCs w:val="22"/>
        </w:rPr>
        <w:t>o</w:t>
      </w:r>
      <w:r w:rsidRPr="00D560C7">
        <w:rPr>
          <w:b/>
          <w:position w:val="-1"/>
          <w:sz w:val="22"/>
          <w:szCs w:val="22"/>
        </w:rPr>
        <w:t>n P</w:t>
      </w:r>
      <w:r w:rsidRPr="00D560C7">
        <w:rPr>
          <w:b/>
          <w:spacing w:val="-5"/>
          <w:position w:val="-1"/>
          <w:sz w:val="22"/>
          <w:szCs w:val="22"/>
        </w:rPr>
        <w:t>a</w:t>
      </w:r>
      <w:r w:rsidRPr="00D560C7">
        <w:rPr>
          <w:b/>
          <w:spacing w:val="3"/>
          <w:position w:val="-1"/>
          <w:sz w:val="22"/>
          <w:szCs w:val="22"/>
        </w:rPr>
        <w:t>r</w:t>
      </w:r>
      <w:r w:rsidRPr="00D560C7">
        <w:rPr>
          <w:b/>
          <w:position w:val="-1"/>
          <w:sz w:val="22"/>
          <w:szCs w:val="22"/>
        </w:rPr>
        <w:t>a</w:t>
      </w:r>
      <w:r w:rsidRPr="00D560C7">
        <w:rPr>
          <w:b/>
          <w:spacing w:val="-4"/>
          <w:position w:val="-1"/>
          <w:sz w:val="22"/>
          <w:szCs w:val="22"/>
        </w:rPr>
        <w:t>l</w:t>
      </w:r>
      <w:r w:rsidRPr="00D560C7">
        <w:rPr>
          <w:b/>
          <w:spacing w:val="-2"/>
          <w:position w:val="-1"/>
          <w:sz w:val="22"/>
          <w:szCs w:val="22"/>
        </w:rPr>
        <w:t>e</w:t>
      </w:r>
      <w:r w:rsidRPr="00D560C7">
        <w:rPr>
          <w:b/>
          <w:spacing w:val="5"/>
          <w:position w:val="-1"/>
          <w:sz w:val="22"/>
          <w:szCs w:val="22"/>
        </w:rPr>
        <w:t>g</w:t>
      </w:r>
      <w:r w:rsidRPr="00D560C7">
        <w:rPr>
          <w:b/>
          <w:position w:val="-1"/>
          <w:sz w:val="22"/>
          <w:szCs w:val="22"/>
        </w:rPr>
        <w:t>al</w:t>
      </w:r>
    </w:p>
    <w:p w14:paraId="2F8517F8" w14:textId="77777777" w:rsidR="00563825" w:rsidRPr="00D560C7" w:rsidRDefault="00D560C7">
      <w:pPr>
        <w:spacing w:before="18" w:line="240" w:lineRule="exact"/>
        <w:ind w:left="1000" w:right="936" w:hanging="360"/>
        <w:rPr>
          <w:sz w:val="22"/>
          <w:szCs w:val="22"/>
        </w:rPr>
      </w:pPr>
      <w:r w:rsidRPr="00D560C7">
        <w:pict w14:anchorId="0BFB4460">
          <v:shape id="_x0000_i1031" type="#_x0000_t75" style="width:10.05pt;height:13.4pt">
            <v:imagedata r:id="rId7" o:title=""/>
          </v:shape>
        </w:pict>
      </w:r>
      <w:r w:rsidRPr="00D560C7">
        <w:t xml:space="preserve">   </w:t>
      </w:r>
      <w:r w:rsidRPr="00D560C7">
        <w:rPr>
          <w:sz w:val="22"/>
          <w:szCs w:val="22"/>
        </w:rPr>
        <w:t>M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n</w:t>
      </w:r>
      <w:r w:rsidRPr="00D560C7">
        <w:rPr>
          <w:spacing w:val="-2"/>
          <w:sz w:val="22"/>
          <w:szCs w:val="22"/>
        </w:rPr>
        <w:t xml:space="preserve"> c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l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n</w:t>
      </w:r>
      <w:r w:rsidRPr="00D560C7">
        <w:rPr>
          <w:spacing w:val="-5"/>
          <w:sz w:val="22"/>
          <w:szCs w:val="22"/>
        </w:rPr>
        <w:t>d</w:t>
      </w:r>
      <w:r w:rsidRPr="00D560C7">
        <w:rPr>
          <w:spacing w:val="3"/>
          <w:sz w:val="22"/>
          <w:szCs w:val="22"/>
        </w:rPr>
        <w:t>ar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ng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 xml:space="preserve"> </w:t>
      </w:r>
      <w:r w:rsidRPr="00D560C7">
        <w:rPr>
          <w:sz w:val="22"/>
          <w:szCs w:val="22"/>
        </w:rPr>
        <w:t>s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-2"/>
          <w:sz w:val="22"/>
          <w:szCs w:val="22"/>
        </w:rPr>
        <w:t>fe</w:t>
      </w:r>
      <w:r w:rsidRPr="00D560C7">
        <w:rPr>
          <w:sz w:val="22"/>
          <w:szCs w:val="22"/>
        </w:rPr>
        <w:t>d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ra</w:t>
      </w:r>
      <w:r w:rsidRPr="00D560C7">
        <w:rPr>
          <w:spacing w:val="-4"/>
          <w:sz w:val="22"/>
          <w:szCs w:val="22"/>
        </w:rPr>
        <w:t>l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d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s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ra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9"/>
          <w:sz w:val="22"/>
          <w:szCs w:val="22"/>
        </w:rPr>
        <w:t>i</w:t>
      </w:r>
      <w:r w:rsidRPr="00D560C7">
        <w:rPr>
          <w:sz w:val="22"/>
          <w:szCs w:val="22"/>
        </w:rPr>
        <w:t>ve d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d</w:t>
      </w:r>
      <w:r w:rsidRPr="00D560C7">
        <w:rPr>
          <w:spacing w:val="1"/>
          <w:sz w:val="22"/>
          <w:szCs w:val="22"/>
        </w:rPr>
        <w:t>li</w:t>
      </w:r>
      <w:r w:rsidRPr="00D560C7">
        <w:rPr>
          <w:sz w:val="22"/>
          <w:szCs w:val="22"/>
        </w:rPr>
        <w:t>n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z w:val="22"/>
          <w:szCs w:val="22"/>
        </w:rPr>
        <w:t>h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ar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n</w:t>
      </w:r>
      <w:r w:rsidRPr="00D560C7">
        <w:rPr>
          <w:spacing w:val="-5"/>
          <w:sz w:val="22"/>
          <w:szCs w:val="22"/>
        </w:rPr>
        <w:t>g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f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r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11"/>
          <w:sz w:val="22"/>
          <w:szCs w:val="22"/>
        </w:rPr>
        <w:t>l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g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l d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ar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.</w:t>
      </w:r>
    </w:p>
    <w:p w14:paraId="1FF54576" w14:textId="77777777" w:rsidR="00563825" w:rsidRPr="00D560C7" w:rsidRDefault="00D560C7">
      <w:pPr>
        <w:spacing w:before="14" w:line="240" w:lineRule="exact"/>
        <w:ind w:left="1000" w:right="688" w:hanging="360"/>
        <w:rPr>
          <w:sz w:val="22"/>
          <w:szCs w:val="22"/>
        </w:rPr>
      </w:pPr>
      <w:r w:rsidRPr="00D560C7">
        <w:pict w14:anchorId="417AC495">
          <v:shape id="_x0000_i1032" type="#_x0000_t75" style="width:10.05pt;height:13.4pt">
            <v:imagedata r:id="rId7" o:title=""/>
          </v:shape>
        </w:pict>
      </w:r>
      <w:r w:rsidRPr="00D560C7">
        <w:t xml:space="preserve">   </w:t>
      </w:r>
      <w:r w:rsidRPr="00D560C7">
        <w:rPr>
          <w:sz w:val="22"/>
          <w:szCs w:val="22"/>
        </w:rPr>
        <w:t>M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ge</w:t>
      </w:r>
      <w:r w:rsidRPr="00D560C7">
        <w:rPr>
          <w:spacing w:val="-4"/>
          <w:sz w:val="22"/>
          <w:szCs w:val="22"/>
        </w:rPr>
        <w:t xml:space="preserve"> 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se</w:t>
      </w:r>
      <w:r w:rsidRPr="00D560C7">
        <w:rPr>
          <w:spacing w:val="-4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l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f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r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l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g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l</w:t>
      </w:r>
      <w:r w:rsidRPr="00D560C7">
        <w:rPr>
          <w:spacing w:val="-1"/>
          <w:sz w:val="22"/>
          <w:szCs w:val="22"/>
        </w:rPr>
        <w:t xml:space="preserve"> </w:t>
      </w:r>
      <w:r w:rsidRPr="00D560C7">
        <w:rPr>
          <w:sz w:val="22"/>
          <w:szCs w:val="22"/>
        </w:rPr>
        <w:t>d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ar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3"/>
          <w:sz w:val="22"/>
          <w:szCs w:val="22"/>
        </w:rPr>
        <w:t>c</w:t>
      </w:r>
      <w:r w:rsidRPr="00D560C7">
        <w:rPr>
          <w:spacing w:val="-4"/>
          <w:sz w:val="22"/>
          <w:szCs w:val="22"/>
        </w:rPr>
        <w:t>l</w:t>
      </w:r>
      <w:r w:rsidRPr="00D560C7">
        <w:rPr>
          <w:spacing w:val="5"/>
          <w:sz w:val="22"/>
          <w:szCs w:val="22"/>
        </w:rPr>
        <w:t>u</w:t>
      </w:r>
      <w:r w:rsidRPr="00D560C7">
        <w:rPr>
          <w:spacing w:val="-5"/>
          <w:sz w:val="22"/>
          <w:szCs w:val="22"/>
        </w:rPr>
        <w:t>d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ng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z w:val="22"/>
          <w:szCs w:val="22"/>
        </w:rPr>
        <w:t>s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nn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ng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z w:val="22"/>
          <w:szCs w:val="22"/>
        </w:rPr>
        <w:t>d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5"/>
          <w:sz w:val="22"/>
          <w:szCs w:val="22"/>
        </w:rPr>
        <w:t>u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n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o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pp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e</w:t>
      </w:r>
      <w:r w:rsidRPr="00D560C7">
        <w:rPr>
          <w:spacing w:val="-4"/>
          <w:sz w:val="22"/>
          <w:szCs w:val="22"/>
        </w:rPr>
        <w:t xml:space="preserve"> </w:t>
      </w:r>
      <w:r w:rsidRPr="00D560C7">
        <w:rPr>
          <w:spacing w:val="-2"/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>il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 xml:space="preserve">s, 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5"/>
          <w:sz w:val="22"/>
          <w:szCs w:val="22"/>
        </w:rPr>
        <w:t>g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n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-2"/>
          <w:sz w:val="22"/>
          <w:szCs w:val="22"/>
        </w:rPr>
        <w:t>z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ti</w:t>
      </w:r>
      <w:r w:rsidRPr="00D560C7">
        <w:rPr>
          <w:sz w:val="22"/>
          <w:szCs w:val="22"/>
        </w:rPr>
        <w:t>on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z w:val="22"/>
          <w:szCs w:val="22"/>
        </w:rPr>
        <w:t>of</w:t>
      </w:r>
      <w:r w:rsidRPr="00D560C7">
        <w:rPr>
          <w:spacing w:val="1"/>
          <w:sz w:val="22"/>
          <w:szCs w:val="22"/>
        </w:rPr>
        <w:t xml:space="preserve"> 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1"/>
          <w:sz w:val="22"/>
          <w:szCs w:val="22"/>
        </w:rPr>
        <w:t>l</w:t>
      </w:r>
      <w:r w:rsidRPr="00D560C7">
        <w:rPr>
          <w:spacing w:val="-2"/>
          <w:sz w:val="22"/>
          <w:szCs w:val="22"/>
        </w:rPr>
        <w:t>ec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c d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5"/>
          <w:sz w:val="22"/>
          <w:szCs w:val="22"/>
        </w:rPr>
        <w:t>u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n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s,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z w:val="22"/>
          <w:szCs w:val="22"/>
        </w:rPr>
        <w:t>d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5"/>
          <w:sz w:val="22"/>
          <w:szCs w:val="22"/>
        </w:rPr>
        <w:t>u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t</w:t>
      </w:r>
      <w:r w:rsidRPr="00D560C7">
        <w:rPr>
          <w:spacing w:val="8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nd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x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</w:t>
      </w:r>
      <w:r w:rsidRPr="00D560C7">
        <w:rPr>
          <w:spacing w:val="-5"/>
          <w:sz w:val="22"/>
          <w:szCs w:val="22"/>
        </w:rPr>
        <w:t>g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z w:val="22"/>
          <w:szCs w:val="22"/>
        </w:rPr>
        <w:t>do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5"/>
          <w:sz w:val="22"/>
          <w:szCs w:val="22"/>
        </w:rPr>
        <w:t>u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3"/>
          <w:sz w:val="22"/>
          <w:szCs w:val="22"/>
        </w:rPr>
        <w:t>c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</w:t>
      </w:r>
      <w:r w:rsidRPr="00D560C7">
        <w:rPr>
          <w:spacing w:val="6"/>
          <w:sz w:val="22"/>
          <w:szCs w:val="22"/>
        </w:rPr>
        <w:t>s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</w:t>
      </w:r>
      <w:r w:rsidRPr="00D560C7">
        <w:rPr>
          <w:spacing w:val="-5"/>
          <w:sz w:val="22"/>
          <w:szCs w:val="22"/>
        </w:rPr>
        <w:t>g</w:t>
      </w:r>
      <w:r w:rsidRPr="00D560C7">
        <w:rPr>
          <w:sz w:val="22"/>
          <w:szCs w:val="22"/>
        </w:rPr>
        <w:t>.</w:t>
      </w:r>
    </w:p>
    <w:p w14:paraId="1F767478" w14:textId="77777777" w:rsidR="00563825" w:rsidRPr="00D560C7" w:rsidRDefault="00D560C7">
      <w:pPr>
        <w:spacing w:before="10" w:line="240" w:lineRule="exact"/>
        <w:ind w:left="1000" w:right="1287" w:hanging="360"/>
        <w:rPr>
          <w:sz w:val="22"/>
          <w:szCs w:val="22"/>
        </w:rPr>
        <w:sectPr w:rsidR="00563825" w:rsidRPr="00D560C7">
          <w:pgSz w:w="12240" w:h="15840"/>
          <w:pgMar w:top="920" w:right="1700" w:bottom="280" w:left="680" w:header="720" w:footer="720" w:gutter="0"/>
          <w:cols w:space="720"/>
        </w:sectPr>
      </w:pPr>
      <w:r w:rsidRPr="00D560C7">
        <w:pict w14:anchorId="1DD45A54">
          <v:shape id="_x0000_i1033" type="#_x0000_t75" style="width:10.05pt;height:13.4pt">
            <v:imagedata r:id="rId7" o:title=""/>
          </v:shape>
        </w:pict>
      </w:r>
      <w:r w:rsidRPr="00D560C7">
        <w:t xml:space="preserve">   </w:t>
      </w:r>
      <w:r w:rsidRPr="00D560C7">
        <w:rPr>
          <w:spacing w:val="-1"/>
          <w:sz w:val="22"/>
          <w:szCs w:val="22"/>
        </w:rPr>
        <w:t>D</w:t>
      </w:r>
      <w:r w:rsidRPr="00D560C7">
        <w:rPr>
          <w:spacing w:val="3"/>
          <w:sz w:val="22"/>
          <w:szCs w:val="22"/>
        </w:rPr>
        <w:t>ra</w:t>
      </w:r>
      <w:r w:rsidRPr="00D560C7">
        <w:rPr>
          <w:spacing w:val="-2"/>
          <w:sz w:val="22"/>
          <w:szCs w:val="22"/>
        </w:rPr>
        <w:t>f</w:t>
      </w:r>
      <w:r w:rsidRPr="00D560C7">
        <w:rPr>
          <w:sz w:val="22"/>
          <w:szCs w:val="22"/>
        </w:rPr>
        <w:t>t</w:t>
      </w:r>
      <w:r w:rsidRPr="00D560C7">
        <w:rPr>
          <w:spacing w:val="-1"/>
          <w:sz w:val="22"/>
          <w:szCs w:val="22"/>
        </w:rPr>
        <w:t xml:space="preserve"> </w:t>
      </w:r>
      <w:r w:rsidRPr="00D560C7">
        <w:rPr>
          <w:spacing w:val="-2"/>
          <w:sz w:val="22"/>
          <w:szCs w:val="22"/>
        </w:rPr>
        <w:t>f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st</w:t>
      </w:r>
      <w:r w:rsidRPr="00D560C7">
        <w:rPr>
          <w:spacing w:val="-1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u</w:t>
      </w:r>
      <w:r w:rsidRPr="00D560C7">
        <w:rPr>
          <w:spacing w:val="-5"/>
          <w:sz w:val="22"/>
          <w:szCs w:val="22"/>
        </w:rPr>
        <w:t>gh</w:t>
      </w:r>
      <w:r w:rsidRPr="00D560C7">
        <w:rPr>
          <w:sz w:val="22"/>
          <w:szCs w:val="22"/>
        </w:rPr>
        <w:t>s</w:t>
      </w:r>
      <w:r w:rsidRPr="00D560C7">
        <w:rPr>
          <w:spacing w:val="8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f</w:t>
      </w:r>
      <w:r w:rsidRPr="00D560C7">
        <w:rPr>
          <w:spacing w:val="6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1"/>
          <w:sz w:val="22"/>
          <w:szCs w:val="22"/>
        </w:rPr>
        <w:t>ti</w:t>
      </w:r>
      <w:r w:rsidRPr="00D560C7">
        <w:rPr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o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c</w:t>
      </w:r>
      <w:r w:rsidRPr="00D560C7">
        <w:rPr>
          <w:sz w:val="22"/>
          <w:szCs w:val="22"/>
        </w:rPr>
        <w:t>o</w:t>
      </w:r>
      <w:r w:rsidRPr="00D560C7">
        <w:rPr>
          <w:spacing w:val="-9"/>
          <w:sz w:val="22"/>
          <w:szCs w:val="22"/>
        </w:rPr>
        <w:t>m</w:t>
      </w:r>
      <w:r w:rsidRPr="00D560C7">
        <w:rPr>
          <w:spacing w:val="5"/>
          <w:sz w:val="22"/>
          <w:szCs w:val="22"/>
        </w:rPr>
        <w:t>p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4"/>
          <w:sz w:val="22"/>
          <w:szCs w:val="22"/>
        </w:rPr>
        <w:t>l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z w:val="22"/>
          <w:szCs w:val="22"/>
        </w:rPr>
        <w:t>d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>c</w:t>
      </w:r>
      <w:r w:rsidRPr="00D560C7">
        <w:rPr>
          <w:sz w:val="22"/>
          <w:szCs w:val="22"/>
        </w:rPr>
        <w:t>ov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5"/>
          <w:sz w:val="22"/>
          <w:szCs w:val="22"/>
        </w:rPr>
        <w:t>y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5"/>
          <w:sz w:val="22"/>
          <w:szCs w:val="22"/>
        </w:rPr>
        <w:t>p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s</w:t>
      </w:r>
      <w:r w:rsidRPr="00D560C7">
        <w:rPr>
          <w:spacing w:val="-3"/>
          <w:sz w:val="22"/>
          <w:szCs w:val="22"/>
        </w:rPr>
        <w:t>i</w:t>
      </w:r>
      <w:r w:rsidRPr="00D560C7">
        <w:rPr>
          <w:spacing w:val="6"/>
          <w:sz w:val="22"/>
          <w:szCs w:val="22"/>
        </w:rPr>
        <w:t>t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on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7"/>
          <w:sz w:val="22"/>
          <w:szCs w:val="22"/>
        </w:rPr>
        <w:t>n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6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3"/>
          <w:sz w:val="22"/>
          <w:szCs w:val="22"/>
        </w:rPr>
        <w:t>c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z w:val="22"/>
          <w:szCs w:val="22"/>
        </w:rPr>
        <w:t>subpo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 xml:space="preserve">d 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3"/>
          <w:sz w:val="22"/>
          <w:szCs w:val="22"/>
        </w:rPr>
        <w:t>rr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</w:t>
      </w:r>
      <w:r w:rsidRPr="00D560C7">
        <w:rPr>
          <w:spacing w:val="5"/>
          <w:sz w:val="22"/>
          <w:szCs w:val="22"/>
        </w:rPr>
        <w:t>p</w:t>
      </w:r>
      <w:r w:rsidRPr="00D560C7">
        <w:rPr>
          <w:sz w:val="22"/>
          <w:szCs w:val="22"/>
        </w:rPr>
        <w:t>ond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3"/>
          <w:sz w:val="22"/>
          <w:szCs w:val="22"/>
        </w:rPr>
        <w:t>c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.</w:t>
      </w:r>
    </w:p>
    <w:p w14:paraId="1E5EE6B4" w14:textId="77777777" w:rsidR="00563825" w:rsidRPr="00D560C7" w:rsidRDefault="00563825">
      <w:pPr>
        <w:spacing w:before="10" w:line="100" w:lineRule="exact"/>
        <w:rPr>
          <w:sz w:val="11"/>
          <w:szCs w:val="11"/>
        </w:rPr>
      </w:pPr>
    </w:p>
    <w:p w14:paraId="39C54954" w14:textId="77777777" w:rsidR="00563825" w:rsidRPr="00D560C7" w:rsidRDefault="00D560C7">
      <w:pPr>
        <w:ind w:left="980"/>
        <w:rPr>
          <w:sz w:val="22"/>
          <w:szCs w:val="22"/>
        </w:rPr>
      </w:pPr>
      <w:r w:rsidRPr="00D560C7">
        <w:rPr>
          <w:spacing w:val="2"/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2"/>
          <w:sz w:val="22"/>
          <w:szCs w:val="22"/>
        </w:rPr>
        <w:t>r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n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 xml:space="preserve"> </w:t>
      </w:r>
      <w:r w:rsidRPr="00D560C7">
        <w:rPr>
          <w:spacing w:val="4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b</w:t>
      </w:r>
      <w:r w:rsidRPr="00D560C7">
        <w:rPr>
          <w:spacing w:val="-4"/>
          <w:sz w:val="22"/>
          <w:szCs w:val="22"/>
        </w:rPr>
        <w:t>l</w:t>
      </w:r>
      <w:r w:rsidRPr="00D560C7">
        <w:rPr>
          <w:sz w:val="22"/>
          <w:szCs w:val="22"/>
        </w:rPr>
        <w:t>e</w:t>
      </w:r>
      <w:r w:rsidRPr="00D560C7">
        <w:rPr>
          <w:spacing w:val="-4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f</w:t>
      </w:r>
      <w:r w:rsidRPr="00D560C7">
        <w:rPr>
          <w:spacing w:val="1"/>
          <w:sz w:val="22"/>
          <w:szCs w:val="22"/>
        </w:rPr>
        <w:t xml:space="preserve"> C</w:t>
      </w:r>
      <w:r w:rsidRPr="00D560C7">
        <w:rPr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6"/>
          <w:sz w:val="22"/>
          <w:szCs w:val="22"/>
        </w:rPr>
        <w:t>t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4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b</w:t>
      </w:r>
      <w:r w:rsidRPr="00D560C7">
        <w:rPr>
          <w:spacing w:val="-4"/>
          <w:sz w:val="22"/>
          <w:szCs w:val="22"/>
        </w:rPr>
        <w:t>l</w:t>
      </w:r>
      <w:r w:rsidRPr="00D560C7">
        <w:rPr>
          <w:sz w:val="22"/>
          <w:szCs w:val="22"/>
        </w:rPr>
        <w:t>e</w:t>
      </w:r>
      <w:r w:rsidRPr="00D560C7">
        <w:rPr>
          <w:spacing w:val="-4"/>
          <w:sz w:val="22"/>
          <w:szCs w:val="22"/>
        </w:rPr>
        <w:t xml:space="preserve"> </w:t>
      </w:r>
      <w:r w:rsidRPr="00D560C7">
        <w:rPr>
          <w:sz w:val="22"/>
          <w:szCs w:val="22"/>
        </w:rPr>
        <w:t>of</w:t>
      </w:r>
      <w:r w:rsidRPr="00D560C7">
        <w:rPr>
          <w:spacing w:val="1"/>
          <w:sz w:val="22"/>
          <w:szCs w:val="22"/>
        </w:rPr>
        <w:t xml:space="preserve"> </w:t>
      </w:r>
      <w:r w:rsidRPr="00D560C7">
        <w:rPr>
          <w:spacing w:val="-6"/>
          <w:sz w:val="22"/>
          <w:szCs w:val="22"/>
        </w:rPr>
        <w:t>A</w:t>
      </w:r>
      <w:r w:rsidRPr="00D560C7">
        <w:rPr>
          <w:sz w:val="22"/>
          <w:szCs w:val="22"/>
        </w:rPr>
        <w:t>u</w:t>
      </w:r>
      <w:r w:rsidRPr="00D560C7">
        <w:rPr>
          <w:spacing w:val="6"/>
          <w:sz w:val="22"/>
          <w:szCs w:val="22"/>
        </w:rPr>
        <w:t>t</w:t>
      </w:r>
      <w:r w:rsidRPr="00D560C7">
        <w:rPr>
          <w:sz w:val="22"/>
          <w:szCs w:val="22"/>
        </w:rPr>
        <w:t>h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1"/>
          <w:sz w:val="22"/>
          <w:szCs w:val="22"/>
        </w:rPr>
        <w:t>ti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f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r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z w:val="22"/>
          <w:szCs w:val="22"/>
        </w:rPr>
        <w:t>b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-2"/>
          <w:sz w:val="22"/>
          <w:szCs w:val="22"/>
        </w:rPr>
        <w:t>f</w:t>
      </w:r>
      <w:r w:rsidRPr="00D560C7">
        <w:rPr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 xml:space="preserve"> 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2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6"/>
          <w:sz w:val="22"/>
          <w:szCs w:val="22"/>
        </w:rPr>
        <w:t>t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s.</w:t>
      </w:r>
    </w:p>
    <w:p w14:paraId="609AEF5C" w14:textId="77777777" w:rsidR="00563825" w:rsidRPr="00D560C7" w:rsidRDefault="00D560C7">
      <w:pPr>
        <w:spacing w:before="16" w:line="255" w:lineRule="auto"/>
        <w:ind w:left="980" w:right="560"/>
        <w:rPr>
          <w:sz w:val="22"/>
          <w:szCs w:val="22"/>
        </w:rPr>
      </w:pPr>
      <w:r w:rsidRPr="00D560C7">
        <w:rPr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l</w:t>
      </w:r>
      <w:r w:rsidRPr="00D560C7">
        <w:rPr>
          <w:spacing w:val="-1"/>
          <w:sz w:val="22"/>
          <w:szCs w:val="22"/>
        </w:rPr>
        <w:t xml:space="preserve"> </w:t>
      </w:r>
      <w:r w:rsidRPr="00D560C7">
        <w:rPr>
          <w:spacing w:val="-3"/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p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2"/>
          <w:sz w:val="22"/>
          <w:szCs w:val="22"/>
        </w:rPr>
        <w:t>r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on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3"/>
          <w:sz w:val="22"/>
          <w:szCs w:val="22"/>
        </w:rPr>
        <w:t>c</w:t>
      </w:r>
      <w:r w:rsidRPr="00D560C7">
        <w:rPr>
          <w:spacing w:val="-4"/>
          <w:sz w:val="22"/>
          <w:szCs w:val="22"/>
        </w:rPr>
        <w:t>l</w:t>
      </w:r>
      <w:r w:rsidRPr="00D560C7">
        <w:rPr>
          <w:spacing w:val="5"/>
          <w:sz w:val="22"/>
          <w:szCs w:val="22"/>
        </w:rPr>
        <w:t>u</w:t>
      </w:r>
      <w:r w:rsidRPr="00D560C7">
        <w:rPr>
          <w:spacing w:val="-5"/>
          <w:sz w:val="22"/>
          <w:szCs w:val="22"/>
        </w:rPr>
        <w:t>d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ng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l</w:t>
      </w:r>
      <w:r w:rsidRPr="00D560C7">
        <w:rPr>
          <w:spacing w:val="-1"/>
          <w:sz w:val="22"/>
          <w:szCs w:val="22"/>
        </w:rPr>
        <w:t xml:space="preserve"> </w:t>
      </w:r>
      <w:r w:rsidRPr="00D560C7">
        <w:rPr>
          <w:sz w:val="22"/>
          <w:szCs w:val="22"/>
        </w:rPr>
        <w:t>b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s,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-1"/>
          <w:sz w:val="22"/>
          <w:szCs w:val="22"/>
        </w:rPr>
        <w:t>w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n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ss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l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s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s,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j</w:t>
      </w:r>
      <w:r w:rsidRPr="00D560C7">
        <w:rPr>
          <w:sz w:val="22"/>
          <w:szCs w:val="22"/>
        </w:rPr>
        <w:t>u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y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s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u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1"/>
          <w:sz w:val="22"/>
          <w:szCs w:val="22"/>
        </w:rPr>
        <w:t>ti</w:t>
      </w:r>
      <w:r w:rsidRPr="00D560C7">
        <w:rPr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s,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5"/>
          <w:sz w:val="22"/>
          <w:szCs w:val="22"/>
        </w:rPr>
        <w:t>x</w:t>
      </w:r>
      <w:r w:rsidRPr="00D560C7">
        <w:rPr>
          <w:sz w:val="22"/>
          <w:szCs w:val="22"/>
        </w:rPr>
        <w:t>h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b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z w:val="22"/>
          <w:szCs w:val="22"/>
        </w:rPr>
        <w:t>b</w:t>
      </w:r>
      <w:r w:rsidRPr="00D560C7">
        <w:rPr>
          <w:spacing w:val="1"/>
          <w:sz w:val="22"/>
          <w:szCs w:val="22"/>
        </w:rPr>
        <w:t>l</w:t>
      </w:r>
      <w:r w:rsidRPr="00D560C7">
        <w:rPr>
          <w:sz w:val="22"/>
          <w:szCs w:val="22"/>
        </w:rPr>
        <w:t>o</w:t>
      </w:r>
      <w:r w:rsidRPr="00D560C7">
        <w:rPr>
          <w:spacing w:val="9"/>
          <w:sz w:val="22"/>
          <w:szCs w:val="22"/>
        </w:rPr>
        <w:t>w</w:t>
      </w:r>
      <w:r w:rsidRPr="00D560C7">
        <w:rPr>
          <w:spacing w:val="-2"/>
          <w:sz w:val="22"/>
          <w:szCs w:val="22"/>
        </w:rPr>
        <w:t>-</w:t>
      </w:r>
      <w:r w:rsidRPr="00D560C7">
        <w:rPr>
          <w:sz w:val="22"/>
          <w:szCs w:val="22"/>
        </w:rPr>
        <w:t xml:space="preserve">ups. </w:t>
      </w:r>
      <w:r w:rsidRPr="00D560C7">
        <w:rPr>
          <w:spacing w:val="1"/>
          <w:sz w:val="22"/>
          <w:szCs w:val="22"/>
        </w:rPr>
        <w:t>C</w:t>
      </w:r>
      <w:r w:rsidRPr="00D560C7">
        <w:rPr>
          <w:spacing w:val="-5"/>
          <w:sz w:val="22"/>
          <w:szCs w:val="22"/>
        </w:rPr>
        <w:t>oo</w:t>
      </w:r>
      <w:r w:rsidRPr="00D560C7">
        <w:rPr>
          <w:spacing w:val="8"/>
          <w:sz w:val="22"/>
          <w:szCs w:val="22"/>
        </w:rPr>
        <w:t>r</w:t>
      </w:r>
      <w:r w:rsidRPr="00D560C7">
        <w:rPr>
          <w:spacing w:val="-5"/>
          <w:sz w:val="22"/>
          <w:szCs w:val="22"/>
        </w:rPr>
        <w:t>d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ti</w:t>
      </w:r>
      <w:r w:rsidRPr="00D560C7">
        <w:rPr>
          <w:sz w:val="22"/>
          <w:szCs w:val="22"/>
        </w:rPr>
        <w:t>on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f</w:t>
      </w:r>
      <w:r w:rsidRPr="00D560C7">
        <w:rPr>
          <w:spacing w:val="6"/>
          <w:sz w:val="22"/>
          <w:szCs w:val="22"/>
        </w:rPr>
        <w:t xml:space="preserve"> </w:t>
      </w:r>
      <w:r w:rsidRPr="00D560C7">
        <w:rPr>
          <w:sz w:val="22"/>
          <w:szCs w:val="22"/>
        </w:rPr>
        <w:t>d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5"/>
          <w:sz w:val="22"/>
          <w:szCs w:val="22"/>
        </w:rPr>
        <w:t>p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5"/>
          <w:sz w:val="22"/>
          <w:szCs w:val="22"/>
        </w:rPr>
        <w:t>s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1"/>
          <w:sz w:val="22"/>
          <w:szCs w:val="22"/>
        </w:rPr>
        <w:t>ti</w:t>
      </w:r>
      <w:r w:rsidRPr="00D560C7">
        <w:rPr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s,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d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1"/>
          <w:sz w:val="22"/>
          <w:szCs w:val="22"/>
        </w:rPr>
        <w:t>ti</w:t>
      </w:r>
      <w:r w:rsidRPr="00D560C7">
        <w:rPr>
          <w:spacing w:val="5"/>
          <w:sz w:val="22"/>
          <w:szCs w:val="22"/>
        </w:rPr>
        <w:t>o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s,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-5"/>
          <w:sz w:val="22"/>
          <w:szCs w:val="22"/>
        </w:rPr>
        <w:t>o</w:t>
      </w:r>
      <w:r w:rsidRPr="00D560C7">
        <w:rPr>
          <w:sz w:val="22"/>
          <w:szCs w:val="22"/>
        </w:rPr>
        <w:t>u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 xml:space="preserve"> </w:t>
      </w:r>
      <w:r w:rsidRPr="00D560C7">
        <w:rPr>
          <w:spacing w:val="-5"/>
          <w:sz w:val="22"/>
          <w:szCs w:val="22"/>
        </w:rPr>
        <w:t>h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ar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</w:t>
      </w:r>
      <w:r w:rsidRPr="00D560C7">
        <w:rPr>
          <w:spacing w:val="-5"/>
          <w:sz w:val="22"/>
          <w:szCs w:val="22"/>
        </w:rPr>
        <w:t>g</w:t>
      </w:r>
      <w:r w:rsidRPr="00D560C7">
        <w:rPr>
          <w:sz w:val="22"/>
          <w:szCs w:val="22"/>
        </w:rPr>
        <w:t xml:space="preserve">s, 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3"/>
          <w:sz w:val="22"/>
          <w:szCs w:val="22"/>
        </w:rPr>
        <w:t>ra</w:t>
      </w:r>
      <w:r w:rsidRPr="00D560C7">
        <w:rPr>
          <w:spacing w:val="-5"/>
          <w:sz w:val="22"/>
          <w:szCs w:val="22"/>
        </w:rPr>
        <w:t>v</w:t>
      </w:r>
      <w:r w:rsidRPr="00D560C7">
        <w:rPr>
          <w:spacing w:val="-2"/>
          <w:sz w:val="22"/>
          <w:szCs w:val="22"/>
        </w:rPr>
        <w:t>e</w:t>
      </w:r>
      <w:r w:rsidRPr="00D560C7">
        <w:rPr>
          <w:sz w:val="22"/>
          <w:szCs w:val="22"/>
        </w:rPr>
        <w:t>l</w:t>
      </w:r>
      <w:r w:rsidRPr="00D560C7">
        <w:rPr>
          <w:spacing w:val="-1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2"/>
          <w:sz w:val="22"/>
          <w:szCs w:val="22"/>
        </w:rPr>
        <w:t>r</w:t>
      </w:r>
      <w:r w:rsidRPr="00D560C7">
        <w:rPr>
          <w:spacing w:val="3"/>
          <w:sz w:val="22"/>
          <w:szCs w:val="22"/>
        </w:rPr>
        <w:t>ra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>g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4"/>
          <w:sz w:val="22"/>
          <w:szCs w:val="22"/>
        </w:rPr>
        <w:t>m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s.</w:t>
      </w:r>
    </w:p>
    <w:p w14:paraId="32DD8014" w14:textId="77777777" w:rsidR="00563825" w:rsidRPr="00D560C7" w:rsidRDefault="00D560C7">
      <w:pPr>
        <w:spacing w:line="240" w:lineRule="exact"/>
        <w:ind w:left="980"/>
        <w:rPr>
          <w:sz w:val="22"/>
          <w:szCs w:val="22"/>
        </w:rPr>
      </w:pPr>
      <w:r w:rsidRPr="00D560C7">
        <w:pict w14:anchorId="769A05F4">
          <v:shape id="_x0000_s1030" type="#_x0000_t75" style="position:absolute;left:0;text-align:left;margin-left:66pt;margin-top:-41.35pt;width:10.1pt;height:53.75pt;z-index:-251653632;mso-position-horizontal-relative:page">
            <v:imagedata r:id="rId9" o:title=""/>
            <w10:wrap anchorx="page"/>
          </v:shape>
        </w:pict>
      </w:r>
      <w:r w:rsidRPr="00D560C7">
        <w:rPr>
          <w:spacing w:val="-6"/>
          <w:position w:val="-1"/>
          <w:sz w:val="22"/>
          <w:szCs w:val="22"/>
        </w:rPr>
        <w:t>A</w:t>
      </w:r>
      <w:r w:rsidRPr="00D560C7">
        <w:rPr>
          <w:spacing w:val="1"/>
          <w:position w:val="-1"/>
          <w:sz w:val="22"/>
          <w:szCs w:val="22"/>
        </w:rPr>
        <w:t>t</w:t>
      </w:r>
      <w:r w:rsidRPr="00D560C7">
        <w:rPr>
          <w:spacing w:val="6"/>
          <w:position w:val="-1"/>
          <w:sz w:val="22"/>
          <w:szCs w:val="22"/>
        </w:rPr>
        <w:t>t</w:t>
      </w:r>
      <w:r w:rsidRPr="00D560C7">
        <w:rPr>
          <w:spacing w:val="-2"/>
          <w:position w:val="-1"/>
          <w:sz w:val="22"/>
          <w:szCs w:val="22"/>
        </w:rPr>
        <w:t>e</w:t>
      </w:r>
      <w:r w:rsidRPr="00D560C7">
        <w:rPr>
          <w:position w:val="-1"/>
          <w:sz w:val="22"/>
          <w:szCs w:val="22"/>
        </w:rPr>
        <w:t>nd</w:t>
      </w:r>
      <w:r w:rsidRPr="00D560C7">
        <w:rPr>
          <w:spacing w:val="-2"/>
          <w:position w:val="-1"/>
          <w:sz w:val="22"/>
          <w:szCs w:val="22"/>
        </w:rPr>
        <w:t>e</w:t>
      </w:r>
      <w:r w:rsidRPr="00D560C7">
        <w:rPr>
          <w:position w:val="-1"/>
          <w:sz w:val="22"/>
          <w:szCs w:val="22"/>
        </w:rPr>
        <w:t>d</w:t>
      </w:r>
      <w:r w:rsidRPr="00D560C7">
        <w:rPr>
          <w:spacing w:val="-2"/>
          <w:position w:val="-1"/>
          <w:sz w:val="22"/>
          <w:szCs w:val="22"/>
        </w:rPr>
        <w:t xml:space="preserve"> </w:t>
      </w:r>
      <w:r w:rsidRPr="00D560C7">
        <w:rPr>
          <w:spacing w:val="3"/>
          <w:position w:val="-1"/>
          <w:sz w:val="22"/>
          <w:szCs w:val="22"/>
        </w:rPr>
        <w:t>a</w:t>
      </w:r>
      <w:r w:rsidRPr="00D560C7">
        <w:rPr>
          <w:position w:val="-1"/>
          <w:sz w:val="22"/>
          <w:szCs w:val="22"/>
        </w:rPr>
        <w:t>nd</w:t>
      </w:r>
      <w:r w:rsidRPr="00D560C7">
        <w:rPr>
          <w:spacing w:val="-2"/>
          <w:position w:val="-1"/>
          <w:sz w:val="22"/>
          <w:szCs w:val="22"/>
        </w:rPr>
        <w:t xml:space="preserve"> </w:t>
      </w:r>
      <w:r w:rsidRPr="00D560C7">
        <w:rPr>
          <w:spacing w:val="3"/>
          <w:position w:val="-1"/>
          <w:sz w:val="22"/>
          <w:szCs w:val="22"/>
        </w:rPr>
        <w:t>a</w:t>
      </w:r>
      <w:r w:rsidRPr="00D560C7">
        <w:rPr>
          <w:position w:val="-1"/>
          <w:sz w:val="22"/>
          <w:szCs w:val="22"/>
        </w:rPr>
        <w:t>s</w:t>
      </w:r>
      <w:r w:rsidRPr="00D560C7">
        <w:rPr>
          <w:spacing w:val="1"/>
          <w:position w:val="-1"/>
          <w:sz w:val="22"/>
          <w:szCs w:val="22"/>
        </w:rPr>
        <w:t>s</w:t>
      </w:r>
      <w:r w:rsidRPr="00D560C7">
        <w:rPr>
          <w:spacing w:val="-4"/>
          <w:position w:val="-1"/>
          <w:sz w:val="22"/>
          <w:szCs w:val="22"/>
        </w:rPr>
        <w:t>i</w:t>
      </w:r>
      <w:r w:rsidRPr="00D560C7">
        <w:rPr>
          <w:position w:val="-1"/>
          <w:sz w:val="22"/>
          <w:szCs w:val="22"/>
        </w:rPr>
        <w:t>s</w:t>
      </w:r>
      <w:r w:rsidRPr="00D560C7">
        <w:rPr>
          <w:spacing w:val="1"/>
          <w:position w:val="-1"/>
          <w:sz w:val="22"/>
          <w:szCs w:val="22"/>
        </w:rPr>
        <w:t>t</w:t>
      </w:r>
      <w:r w:rsidRPr="00D560C7">
        <w:rPr>
          <w:spacing w:val="-2"/>
          <w:position w:val="-1"/>
          <w:sz w:val="22"/>
          <w:szCs w:val="22"/>
        </w:rPr>
        <w:t>e</w:t>
      </w:r>
      <w:r w:rsidRPr="00D560C7">
        <w:rPr>
          <w:position w:val="-1"/>
          <w:sz w:val="22"/>
          <w:szCs w:val="22"/>
        </w:rPr>
        <w:t>d</w:t>
      </w:r>
      <w:r w:rsidRPr="00D560C7">
        <w:rPr>
          <w:spacing w:val="-2"/>
          <w:position w:val="-1"/>
          <w:sz w:val="22"/>
          <w:szCs w:val="22"/>
        </w:rPr>
        <w:t xml:space="preserve"> </w:t>
      </w:r>
      <w:r w:rsidRPr="00D560C7">
        <w:rPr>
          <w:position w:val="-1"/>
          <w:sz w:val="22"/>
          <w:szCs w:val="22"/>
        </w:rPr>
        <w:t>s</w:t>
      </w:r>
      <w:r w:rsidRPr="00D560C7">
        <w:rPr>
          <w:spacing w:val="-2"/>
          <w:position w:val="-1"/>
          <w:sz w:val="22"/>
          <w:szCs w:val="22"/>
        </w:rPr>
        <w:t>e</w:t>
      </w:r>
      <w:r w:rsidRPr="00D560C7">
        <w:rPr>
          <w:position w:val="-1"/>
          <w:sz w:val="22"/>
          <w:szCs w:val="22"/>
        </w:rPr>
        <w:t>n</w:t>
      </w:r>
      <w:r w:rsidRPr="00D560C7">
        <w:rPr>
          <w:spacing w:val="1"/>
          <w:position w:val="-1"/>
          <w:sz w:val="22"/>
          <w:szCs w:val="22"/>
        </w:rPr>
        <w:t>i</w:t>
      </w:r>
      <w:r w:rsidRPr="00D560C7">
        <w:rPr>
          <w:spacing w:val="-5"/>
          <w:position w:val="-1"/>
          <w:sz w:val="22"/>
          <w:szCs w:val="22"/>
        </w:rPr>
        <w:t>o</w:t>
      </w:r>
      <w:r w:rsidRPr="00D560C7">
        <w:rPr>
          <w:position w:val="-1"/>
          <w:sz w:val="22"/>
          <w:szCs w:val="22"/>
        </w:rPr>
        <w:t>r</w:t>
      </w:r>
      <w:r w:rsidRPr="00D560C7">
        <w:rPr>
          <w:spacing w:val="5"/>
          <w:position w:val="-1"/>
          <w:sz w:val="22"/>
          <w:szCs w:val="22"/>
        </w:rPr>
        <w:t xml:space="preserve"> </w:t>
      </w:r>
      <w:r w:rsidRPr="00D560C7">
        <w:rPr>
          <w:spacing w:val="1"/>
          <w:position w:val="-1"/>
          <w:sz w:val="22"/>
          <w:szCs w:val="22"/>
        </w:rPr>
        <w:t>t</w:t>
      </w:r>
      <w:r w:rsidRPr="00D560C7">
        <w:rPr>
          <w:spacing w:val="3"/>
          <w:position w:val="-1"/>
          <w:sz w:val="22"/>
          <w:szCs w:val="22"/>
        </w:rPr>
        <w:t>r</w:t>
      </w:r>
      <w:r w:rsidRPr="00D560C7">
        <w:rPr>
          <w:spacing w:val="-4"/>
          <w:position w:val="-1"/>
          <w:sz w:val="22"/>
          <w:szCs w:val="22"/>
        </w:rPr>
        <w:t>i</w:t>
      </w:r>
      <w:r w:rsidRPr="00D560C7">
        <w:rPr>
          <w:spacing w:val="3"/>
          <w:position w:val="-1"/>
          <w:sz w:val="22"/>
          <w:szCs w:val="22"/>
        </w:rPr>
        <w:t>a</w:t>
      </w:r>
      <w:r w:rsidRPr="00D560C7">
        <w:rPr>
          <w:position w:val="-1"/>
          <w:sz w:val="22"/>
          <w:szCs w:val="22"/>
        </w:rPr>
        <w:t>l</w:t>
      </w:r>
      <w:r w:rsidRPr="00D560C7">
        <w:rPr>
          <w:spacing w:val="-6"/>
          <w:position w:val="-1"/>
          <w:sz w:val="22"/>
          <w:szCs w:val="22"/>
        </w:rPr>
        <w:t xml:space="preserve"> </w:t>
      </w:r>
      <w:r w:rsidRPr="00D560C7">
        <w:rPr>
          <w:spacing w:val="3"/>
          <w:position w:val="-1"/>
          <w:sz w:val="22"/>
          <w:szCs w:val="22"/>
        </w:rPr>
        <w:t>a</w:t>
      </w:r>
      <w:r w:rsidRPr="00D560C7">
        <w:rPr>
          <w:spacing w:val="1"/>
          <w:position w:val="-1"/>
          <w:sz w:val="22"/>
          <w:szCs w:val="22"/>
        </w:rPr>
        <w:t>tt</w:t>
      </w:r>
      <w:r w:rsidRPr="00D560C7">
        <w:rPr>
          <w:spacing w:val="-5"/>
          <w:position w:val="-1"/>
          <w:sz w:val="22"/>
          <w:szCs w:val="22"/>
        </w:rPr>
        <w:t>o</w:t>
      </w:r>
      <w:r w:rsidRPr="00D560C7">
        <w:rPr>
          <w:spacing w:val="3"/>
          <w:position w:val="-1"/>
          <w:sz w:val="22"/>
          <w:szCs w:val="22"/>
        </w:rPr>
        <w:t>r</w:t>
      </w:r>
      <w:r w:rsidRPr="00D560C7">
        <w:rPr>
          <w:spacing w:val="-5"/>
          <w:position w:val="-1"/>
          <w:sz w:val="22"/>
          <w:szCs w:val="22"/>
        </w:rPr>
        <w:t>n</w:t>
      </w:r>
      <w:r w:rsidRPr="00D560C7">
        <w:rPr>
          <w:spacing w:val="-2"/>
          <w:position w:val="-1"/>
          <w:sz w:val="22"/>
          <w:szCs w:val="22"/>
        </w:rPr>
        <w:t>e</w:t>
      </w:r>
      <w:r w:rsidRPr="00D560C7">
        <w:rPr>
          <w:position w:val="-1"/>
          <w:sz w:val="22"/>
          <w:szCs w:val="22"/>
        </w:rPr>
        <w:t>y</w:t>
      </w:r>
      <w:r w:rsidRPr="00D560C7">
        <w:rPr>
          <w:spacing w:val="-2"/>
          <w:position w:val="-1"/>
          <w:sz w:val="22"/>
          <w:szCs w:val="22"/>
        </w:rPr>
        <w:t xml:space="preserve"> </w:t>
      </w:r>
      <w:r w:rsidRPr="00D560C7">
        <w:rPr>
          <w:spacing w:val="3"/>
          <w:position w:val="-1"/>
          <w:sz w:val="22"/>
          <w:szCs w:val="22"/>
        </w:rPr>
        <w:t>f</w:t>
      </w:r>
      <w:r w:rsidRPr="00D560C7">
        <w:rPr>
          <w:spacing w:val="-5"/>
          <w:position w:val="-1"/>
          <w:sz w:val="22"/>
          <w:szCs w:val="22"/>
        </w:rPr>
        <w:t>o</w:t>
      </w:r>
      <w:r w:rsidRPr="00D560C7">
        <w:rPr>
          <w:position w:val="-1"/>
          <w:sz w:val="22"/>
          <w:szCs w:val="22"/>
        </w:rPr>
        <w:t>r</w:t>
      </w:r>
      <w:r w:rsidRPr="00D560C7">
        <w:rPr>
          <w:spacing w:val="5"/>
          <w:position w:val="-1"/>
          <w:sz w:val="22"/>
          <w:szCs w:val="22"/>
        </w:rPr>
        <w:t xml:space="preserve"> </w:t>
      </w:r>
      <w:r w:rsidRPr="00D560C7">
        <w:rPr>
          <w:position w:val="-1"/>
          <w:sz w:val="22"/>
          <w:szCs w:val="22"/>
        </w:rPr>
        <w:t>s</w:t>
      </w:r>
      <w:r w:rsidRPr="00D560C7">
        <w:rPr>
          <w:spacing w:val="-6"/>
          <w:position w:val="-1"/>
          <w:sz w:val="22"/>
          <w:szCs w:val="22"/>
        </w:rPr>
        <w:t>e</w:t>
      </w:r>
      <w:r w:rsidRPr="00D560C7">
        <w:rPr>
          <w:position w:val="-1"/>
          <w:sz w:val="22"/>
          <w:szCs w:val="22"/>
        </w:rPr>
        <w:t>v</w:t>
      </w:r>
      <w:r w:rsidRPr="00D560C7">
        <w:rPr>
          <w:spacing w:val="-7"/>
          <w:position w:val="-1"/>
          <w:sz w:val="22"/>
          <w:szCs w:val="22"/>
        </w:rPr>
        <w:t>e</w:t>
      </w:r>
      <w:r w:rsidRPr="00D560C7">
        <w:rPr>
          <w:spacing w:val="3"/>
          <w:position w:val="-1"/>
          <w:sz w:val="22"/>
          <w:szCs w:val="22"/>
        </w:rPr>
        <w:t>ra</w:t>
      </w:r>
      <w:r w:rsidRPr="00D560C7">
        <w:rPr>
          <w:position w:val="-1"/>
          <w:sz w:val="22"/>
          <w:szCs w:val="22"/>
        </w:rPr>
        <w:t>l</w:t>
      </w:r>
      <w:r w:rsidRPr="00D560C7">
        <w:rPr>
          <w:spacing w:val="-1"/>
          <w:position w:val="-1"/>
          <w:sz w:val="22"/>
          <w:szCs w:val="22"/>
        </w:rPr>
        <w:t xml:space="preserve"> </w:t>
      </w:r>
      <w:r w:rsidRPr="00D560C7">
        <w:rPr>
          <w:spacing w:val="1"/>
          <w:position w:val="-1"/>
          <w:sz w:val="22"/>
          <w:szCs w:val="22"/>
        </w:rPr>
        <w:t>t</w:t>
      </w:r>
      <w:r w:rsidRPr="00D560C7">
        <w:rPr>
          <w:spacing w:val="-2"/>
          <w:position w:val="-1"/>
          <w:sz w:val="22"/>
          <w:szCs w:val="22"/>
        </w:rPr>
        <w:t>r</w:t>
      </w:r>
      <w:r w:rsidRPr="00D560C7">
        <w:rPr>
          <w:spacing w:val="-4"/>
          <w:position w:val="-1"/>
          <w:sz w:val="22"/>
          <w:szCs w:val="22"/>
        </w:rPr>
        <w:t>i</w:t>
      </w:r>
      <w:r w:rsidRPr="00D560C7">
        <w:rPr>
          <w:spacing w:val="3"/>
          <w:position w:val="-1"/>
          <w:sz w:val="22"/>
          <w:szCs w:val="22"/>
        </w:rPr>
        <w:t>a</w:t>
      </w:r>
      <w:r w:rsidRPr="00D560C7">
        <w:rPr>
          <w:spacing w:val="-4"/>
          <w:position w:val="-1"/>
          <w:sz w:val="22"/>
          <w:szCs w:val="22"/>
        </w:rPr>
        <w:t>l</w:t>
      </w:r>
      <w:r w:rsidRPr="00D560C7">
        <w:rPr>
          <w:position w:val="-1"/>
          <w:sz w:val="22"/>
          <w:szCs w:val="22"/>
        </w:rPr>
        <w:t>s.</w:t>
      </w:r>
    </w:p>
    <w:p w14:paraId="76874911" w14:textId="77777777" w:rsidR="00563825" w:rsidRPr="00D560C7" w:rsidRDefault="00563825">
      <w:pPr>
        <w:spacing w:line="200" w:lineRule="exact"/>
      </w:pPr>
    </w:p>
    <w:p w14:paraId="3F0B0E28" w14:textId="77777777" w:rsidR="00563825" w:rsidRPr="00D560C7" w:rsidRDefault="00563825">
      <w:pPr>
        <w:spacing w:before="3" w:line="280" w:lineRule="exact"/>
        <w:rPr>
          <w:sz w:val="28"/>
          <w:szCs w:val="28"/>
        </w:rPr>
      </w:pPr>
    </w:p>
    <w:p w14:paraId="262AED79" w14:textId="77777777" w:rsidR="00563825" w:rsidRPr="00D560C7" w:rsidRDefault="00D560C7">
      <w:pPr>
        <w:spacing w:before="33"/>
        <w:ind w:left="116" w:right="4776"/>
        <w:rPr>
          <w:sz w:val="22"/>
          <w:szCs w:val="22"/>
        </w:rPr>
      </w:pPr>
      <w:r w:rsidRPr="00D560C7">
        <w:rPr>
          <w:sz w:val="22"/>
          <w:szCs w:val="22"/>
        </w:rPr>
        <w:t>M</w:t>
      </w:r>
      <w:r w:rsidRPr="00D560C7">
        <w:rPr>
          <w:spacing w:val="-3"/>
          <w:sz w:val="22"/>
          <w:szCs w:val="22"/>
        </w:rPr>
        <w:t>i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5"/>
          <w:sz w:val="22"/>
          <w:szCs w:val="22"/>
        </w:rPr>
        <w:t>s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-2"/>
          <w:sz w:val="22"/>
          <w:szCs w:val="22"/>
        </w:rPr>
        <w:t>f</w:t>
      </w:r>
      <w:r w:rsidRPr="00D560C7">
        <w:rPr>
          <w:sz w:val="22"/>
          <w:szCs w:val="22"/>
        </w:rPr>
        <w:t>t</w:t>
      </w:r>
      <w:r w:rsidRPr="00D560C7">
        <w:rPr>
          <w:spacing w:val="4"/>
          <w:sz w:val="22"/>
          <w:szCs w:val="22"/>
        </w:rPr>
        <w:t xml:space="preserve"> </w:t>
      </w:r>
      <w:r w:rsidRPr="00D560C7">
        <w:rPr>
          <w:spacing w:val="-2"/>
          <w:sz w:val="22"/>
          <w:szCs w:val="22"/>
        </w:rPr>
        <w:t>W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8"/>
          <w:sz w:val="22"/>
          <w:szCs w:val="22"/>
        </w:rPr>
        <w:t>r</w:t>
      </w:r>
      <w:r w:rsidRPr="00D560C7">
        <w:rPr>
          <w:spacing w:val="-4"/>
          <w:sz w:val="22"/>
          <w:szCs w:val="22"/>
        </w:rPr>
        <w:t>d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z w:val="22"/>
          <w:szCs w:val="22"/>
        </w:rPr>
        <w:t>Ex</w:t>
      </w:r>
      <w:r w:rsidRPr="00D560C7">
        <w:rPr>
          <w:spacing w:val="-3"/>
          <w:sz w:val="22"/>
          <w:szCs w:val="22"/>
        </w:rPr>
        <w:t>c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-4"/>
          <w:sz w:val="22"/>
          <w:szCs w:val="22"/>
        </w:rPr>
        <w:t>l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-1"/>
          <w:sz w:val="22"/>
          <w:szCs w:val="22"/>
        </w:rPr>
        <w:t>O</w:t>
      </w:r>
      <w:r w:rsidRPr="00D560C7">
        <w:rPr>
          <w:sz w:val="22"/>
          <w:szCs w:val="22"/>
        </w:rPr>
        <w:t>u</w:t>
      </w:r>
      <w:r w:rsidRPr="00D560C7">
        <w:rPr>
          <w:spacing w:val="1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l</w:t>
      </w:r>
      <w:r w:rsidRPr="00D560C7">
        <w:rPr>
          <w:sz w:val="22"/>
          <w:szCs w:val="22"/>
        </w:rPr>
        <w:t>ook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3"/>
          <w:sz w:val="22"/>
          <w:szCs w:val="22"/>
        </w:rPr>
        <w:t>a</w:t>
      </w:r>
      <w:r w:rsidRPr="00D560C7">
        <w:rPr>
          <w:sz w:val="22"/>
          <w:szCs w:val="22"/>
        </w:rPr>
        <w:t>nd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pacing w:val="2"/>
          <w:sz w:val="22"/>
          <w:szCs w:val="22"/>
        </w:rPr>
        <w:t>P</w:t>
      </w:r>
      <w:r w:rsidRPr="00D560C7">
        <w:rPr>
          <w:spacing w:val="-5"/>
          <w:sz w:val="22"/>
          <w:szCs w:val="22"/>
        </w:rPr>
        <w:t>o</w:t>
      </w:r>
      <w:r w:rsidRPr="00D560C7">
        <w:rPr>
          <w:spacing w:val="-1"/>
          <w:sz w:val="22"/>
          <w:szCs w:val="22"/>
        </w:rPr>
        <w:t>w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r</w:t>
      </w:r>
      <w:r w:rsidRPr="00D560C7">
        <w:rPr>
          <w:spacing w:val="2"/>
          <w:sz w:val="22"/>
          <w:szCs w:val="22"/>
        </w:rPr>
        <w:t>P</w:t>
      </w:r>
      <w:r w:rsidRPr="00D560C7">
        <w:rPr>
          <w:sz w:val="22"/>
          <w:szCs w:val="22"/>
        </w:rPr>
        <w:t>o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n</w:t>
      </w:r>
      <w:r w:rsidRPr="00D560C7">
        <w:rPr>
          <w:sz w:val="22"/>
          <w:szCs w:val="22"/>
        </w:rPr>
        <w:t xml:space="preserve">t </w:t>
      </w:r>
      <w:r w:rsidRPr="00D560C7">
        <w:rPr>
          <w:spacing w:val="-2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6"/>
          <w:sz w:val="22"/>
          <w:szCs w:val="22"/>
        </w:rPr>
        <w:t>t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r</w:t>
      </w:r>
      <w:r w:rsidRPr="00D560C7">
        <w:rPr>
          <w:sz w:val="22"/>
          <w:szCs w:val="22"/>
        </w:rPr>
        <w:t>n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t</w:t>
      </w:r>
      <w:r w:rsidRPr="00D560C7">
        <w:rPr>
          <w:spacing w:val="4"/>
          <w:sz w:val="22"/>
          <w:szCs w:val="22"/>
        </w:rPr>
        <w:t xml:space="preserve"> </w:t>
      </w:r>
      <w:r w:rsidRPr="00D560C7">
        <w:rPr>
          <w:spacing w:val="8"/>
          <w:sz w:val="22"/>
          <w:szCs w:val="22"/>
        </w:rPr>
        <w:t>r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5"/>
          <w:sz w:val="22"/>
          <w:szCs w:val="22"/>
        </w:rPr>
        <w:t>s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ar</w:t>
      </w:r>
      <w:r w:rsidRPr="00D560C7">
        <w:rPr>
          <w:spacing w:val="-2"/>
          <w:sz w:val="22"/>
          <w:szCs w:val="22"/>
        </w:rPr>
        <w:t>c</w:t>
      </w:r>
      <w:r w:rsidRPr="00D560C7">
        <w:rPr>
          <w:spacing w:val="-5"/>
          <w:sz w:val="22"/>
          <w:szCs w:val="22"/>
        </w:rPr>
        <w:t>h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n</w:t>
      </w:r>
      <w:r w:rsidRPr="00D560C7">
        <w:rPr>
          <w:spacing w:val="3"/>
          <w:sz w:val="22"/>
          <w:szCs w:val="22"/>
        </w:rPr>
        <w:t>c</w:t>
      </w:r>
      <w:r w:rsidRPr="00D560C7">
        <w:rPr>
          <w:spacing w:val="-4"/>
          <w:sz w:val="22"/>
          <w:szCs w:val="22"/>
        </w:rPr>
        <w:t>l</w:t>
      </w:r>
      <w:r w:rsidRPr="00D560C7">
        <w:rPr>
          <w:spacing w:val="5"/>
          <w:sz w:val="22"/>
          <w:szCs w:val="22"/>
        </w:rPr>
        <w:t>u</w:t>
      </w:r>
      <w:r w:rsidRPr="00D560C7">
        <w:rPr>
          <w:sz w:val="22"/>
          <w:szCs w:val="22"/>
        </w:rPr>
        <w:t>d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ng</w:t>
      </w:r>
      <w:r w:rsidRPr="00D560C7">
        <w:rPr>
          <w:spacing w:val="-2"/>
          <w:sz w:val="22"/>
          <w:szCs w:val="22"/>
        </w:rPr>
        <w:t xml:space="preserve"> </w:t>
      </w:r>
      <w:r w:rsidRPr="00D560C7">
        <w:rPr>
          <w:sz w:val="22"/>
          <w:szCs w:val="22"/>
        </w:rPr>
        <w:t>L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5"/>
          <w:sz w:val="22"/>
          <w:szCs w:val="22"/>
        </w:rPr>
        <w:t>x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3"/>
          <w:sz w:val="22"/>
          <w:szCs w:val="22"/>
        </w:rPr>
        <w:t>s</w:t>
      </w:r>
      <w:r w:rsidRPr="00D560C7">
        <w:rPr>
          <w:spacing w:val="4"/>
          <w:sz w:val="22"/>
          <w:szCs w:val="22"/>
        </w:rPr>
        <w:t>N</w:t>
      </w:r>
      <w:r w:rsidRPr="00D560C7">
        <w:rPr>
          <w:spacing w:val="-7"/>
          <w:sz w:val="22"/>
          <w:szCs w:val="22"/>
        </w:rPr>
        <w:t>e</w:t>
      </w:r>
      <w:r w:rsidRPr="00D560C7">
        <w:rPr>
          <w:spacing w:val="5"/>
          <w:sz w:val="22"/>
          <w:szCs w:val="22"/>
        </w:rPr>
        <w:t>x</w:t>
      </w:r>
      <w:r w:rsidRPr="00D560C7">
        <w:rPr>
          <w:spacing w:val="-4"/>
          <w:sz w:val="22"/>
          <w:szCs w:val="22"/>
        </w:rPr>
        <w:t>i</w:t>
      </w:r>
      <w:r w:rsidRPr="00D560C7">
        <w:rPr>
          <w:sz w:val="22"/>
          <w:szCs w:val="22"/>
        </w:rPr>
        <w:t>s,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-2"/>
          <w:sz w:val="22"/>
          <w:szCs w:val="22"/>
        </w:rPr>
        <w:t>W</w:t>
      </w:r>
      <w:r w:rsidRPr="00D560C7">
        <w:rPr>
          <w:spacing w:val="-7"/>
          <w:sz w:val="22"/>
          <w:szCs w:val="22"/>
        </w:rPr>
        <w:t>e</w:t>
      </w:r>
      <w:r w:rsidRPr="00D560C7">
        <w:rPr>
          <w:sz w:val="22"/>
          <w:szCs w:val="22"/>
        </w:rPr>
        <w:t>s</w:t>
      </w:r>
      <w:r w:rsidRPr="00D560C7">
        <w:rPr>
          <w:spacing w:val="6"/>
          <w:sz w:val="22"/>
          <w:szCs w:val="22"/>
        </w:rPr>
        <w:t>t</w:t>
      </w:r>
      <w:r w:rsidRPr="00D560C7">
        <w:rPr>
          <w:spacing w:val="-4"/>
          <w:sz w:val="22"/>
          <w:szCs w:val="22"/>
        </w:rPr>
        <w:t>l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4"/>
          <w:sz w:val="22"/>
          <w:szCs w:val="22"/>
        </w:rPr>
        <w:t>w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2"/>
          <w:sz w:val="22"/>
          <w:szCs w:val="22"/>
        </w:rPr>
        <w:t>S</w:t>
      </w:r>
      <w:r w:rsidRPr="00D560C7">
        <w:rPr>
          <w:spacing w:val="3"/>
          <w:sz w:val="22"/>
          <w:szCs w:val="22"/>
        </w:rPr>
        <w:t>a</w:t>
      </w:r>
      <w:r w:rsidRPr="00D560C7">
        <w:rPr>
          <w:spacing w:val="-5"/>
          <w:sz w:val="22"/>
          <w:szCs w:val="22"/>
        </w:rPr>
        <w:t>g</w:t>
      </w:r>
      <w:r w:rsidRPr="00D560C7">
        <w:rPr>
          <w:sz w:val="22"/>
          <w:szCs w:val="22"/>
        </w:rPr>
        <w:t xml:space="preserve">a </w:t>
      </w:r>
      <w:r w:rsidRPr="00D560C7">
        <w:rPr>
          <w:spacing w:val="1"/>
          <w:sz w:val="22"/>
          <w:szCs w:val="22"/>
        </w:rPr>
        <w:t>C</w:t>
      </w:r>
      <w:r w:rsidRPr="00D560C7">
        <w:rPr>
          <w:spacing w:val="-4"/>
          <w:sz w:val="22"/>
          <w:szCs w:val="22"/>
        </w:rPr>
        <w:t>i</w:t>
      </w:r>
      <w:r w:rsidRPr="00D560C7">
        <w:rPr>
          <w:spacing w:val="1"/>
          <w:sz w:val="22"/>
          <w:szCs w:val="22"/>
        </w:rPr>
        <w:t>t</w:t>
      </w:r>
      <w:r w:rsidRPr="00D560C7">
        <w:rPr>
          <w:sz w:val="22"/>
          <w:szCs w:val="22"/>
        </w:rPr>
        <w:t>e</w:t>
      </w:r>
      <w:r w:rsidRPr="00D560C7">
        <w:rPr>
          <w:spacing w:val="-4"/>
          <w:sz w:val="22"/>
          <w:szCs w:val="22"/>
        </w:rPr>
        <w:t xml:space="preserve"> </w:t>
      </w:r>
      <w:r w:rsidRPr="00D560C7">
        <w:rPr>
          <w:spacing w:val="2"/>
          <w:sz w:val="22"/>
          <w:szCs w:val="22"/>
        </w:rPr>
        <w:t>C</w:t>
      </w:r>
      <w:r w:rsidRPr="00D560C7">
        <w:rPr>
          <w:sz w:val="22"/>
          <w:szCs w:val="22"/>
        </w:rPr>
        <w:t>h</w:t>
      </w:r>
      <w:r w:rsidRPr="00D560C7">
        <w:rPr>
          <w:spacing w:val="-2"/>
          <w:sz w:val="22"/>
          <w:szCs w:val="22"/>
        </w:rPr>
        <w:t>e</w:t>
      </w:r>
      <w:r w:rsidRPr="00D560C7">
        <w:rPr>
          <w:spacing w:val="3"/>
          <w:sz w:val="22"/>
          <w:szCs w:val="22"/>
        </w:rPr>
        <w:t>c</w:t>
      </w:r>
      <w:r w:rsidRPr="00D560C7">
        <w:rPr>
          <w:sz w:val="22"/>
          <w:szCs w:val="22"/>
        </w:rPr>
        <w:t>k</w:t>
      </w:r>
      <w:r w:rsidRPr="00D560C7">
        <w:rPr>
          <w:spacing w:val="1"/>
          <w:sz w:val="22"/>
          <w:szCs w:val="22"/>
        </w:rPr>
        <w:t>i</w:t>
      </w:r>
      <w:r w:rsidRPr="00D560C7">
        <w:rPr>
          <w:spacing w:val="-5"/>
          <w:sz w:val="22"/>
          <w:szCs w:val="22"/>
        </w:rPr>
        <w:t>ng</w:t>
      </w:r>
      <w:r w:rsidRPr="00D560C7">
        <w:rPr>
          <w:sz w:val="22"/>
          <w:szCs w:val="22"/>
        </w:rPr>
        <w:t>,</w:t>
      </w:r>
      <w:r w:rsidRPr="00D560C7">
        <w:rPr>
          <w:spacing w:val="5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B</w:t>
      </w:r>
      <w:r w:rsidRPr="00D560C7">
        <w:rPr>
          <w:spacing w:val="-4"/>
          <w:sz w:val="22"/>
          <w:szCs w:val="22"/>
        </w:rPr>
        <w:t>l</w:t>
      </w:r>
      <w:r w:rsidRPr="00D560C7">
        <w:rPr>
          <w:spacing w:val="5"/>
          <w:sz w:val="22"/>
          <w:szCs w:val="22"/>
        </w:rPr>
        <w:t>u</w:t>
      </w:r>
      <w:r w:rsidRPr="00D560C7">
        <w:rPr>
          <w:sz w:val="22"/>
          <w:szCs w:val="22"/>
        </w:rPr>
        <w:t>e</w:t>
      </w:r>
      <w:r w:rsidRPr="00D560C7">
        <w:rPr>
          <w:spacing w:val="-4"/>
          <w:sz w:val="22"/>
          <w:szCs w:val="22"/>
        </w:rPr>
        <w:t xml:space="preserve"> </w:t>
      </w:r>
      <w:r w:rsidRPr="00D560C7">
        <w:rPr>
          <w:spacing w:val="1"/>
          <w:sz w:val="22"/>
          <w:szCs w:val="22"/>
        </w:rPr>
        <w:t>B</w:t>
      </w:r>
      <w:r w:rsidRPr="00D560C7">
        <w:rPr>
          <w:sz w:val="22"/>
          <w:szCs w:val="22"/>
        </w:rPr>
        <w:t>oo</w:t>
      </w:r>
      <w:r w:rsidRPr="00D560C7">
        <w:rPr>
          <w:spacing w:val="-5"/>
          <w:sz w:val="22"/>
          <w:szCs w:val="22"/>
        </w:rPr>
        <w:t>k</w:t>
      </w:r>
      <w:r w:rsidRPr="00D560C7">
        <w:rPr>
          <w:spacing w:val="1"/>
          <w:sz w:val="22"/>
          <w:szCs w:val="22"/>
        </w:rPr>
        <w:t>i</w:t>
      </w:r>
      <w:r w:rsidRPr="00D560C7">
        <w:rPr>
          <w:sz w:val="22"/>
          <w:szCs w:val="22"/>
        </w:rPr>
        <w:t>ng</w:t>
      </w:r>
    </w:p>
    <w:p w14:paraId="57E505BC" w14:textId="77777777" w:rsidR="00563825" w:rsidRPr="00D560C7" w:rsidRDefault="00563825">
      <w:pPr>
        <w:spacing w:line="100" w:lineRule="exact"/>
        <w:rPr>
          <w:sz w:val="11"/>
          <w:szCs w:val="11"/>
        </w:rPr>
      </w:pPr>
    </w:p>
    <w:p w14:paraId="0819E1C8" w14:textId="77777777" w:rsidR="00563825" w:rsidRPr="00D560C7" w:rsidRDefault="00563825">
      <w:pPr>
        <w:spacing w:line="200" w:lineRule="exact"/>
      </w:pPr>
    </w:p>
    <w:p w14:paraId="63F75905" w14:textId="77777777" w:rsidR="00563825" w:rsidRPr="00D560C7" w:rsidRDefault="00563825">
      <w:pPr>
        <w:spacing w:line="200" w:lineRule="exact"/>
      </w:pPr>
    </w:p>
    <w:p w14:paraId="231F0AD5" w14:textId="5FDD42E3" w:rsidR="00563825" w:rsidRPr="00D560C7" w:rsidRDefault="00D560C7">
      <w:pPr>
        <w:ind w:left="116"/>
        <w:rPr>
          <w:sz w:val="22"/>
          <w:szCs w:val="22"/>
        </w:rPr>
      </w:pPr>
      <w:r w:rsidRPr="00D560C7">
        <w:rPr>
          <w:b/>
          <w:spacing w:val="-1"/>
          <w:sz w:val="22"/>
          <w:szCs w:val="22"/>
        </w:rPr>
        <w:t>N</w:t>
      </w:r>
      <w:r w:rsidRPr="00D560C7">
        <w:rPr>
          <w:b/>
          <w:spacing w:val="-2"/>
          <w:sz w:val="22"/>
          <w:szCs w:val="22"/>
        </w:rPr>
        <w:t>e</w:t>
      </w:r>
      <w:r w:rsidRPr="00D560C7">
        <w:rPr>
          <w:b/>
          <w:sz w:val="22"/>
          <w:szCs w:val="22"/>
        </w:rPr>
        <w:t>w</w:t>
      </w:r>
      <w:r w:rsidRPr="00D560C7">
        <w:rPr>
          <w:b/>
          <w:spacing w:val="1"/>
          <w:sz w:val="22"/>
          <w:szCs w:val="22"/>
        </w:rPr>
        <w:t xml:space="preserve"> </w:t>
      </w:r>
      <w:r w:rsidRPr="00D560C7">
        <w:rPr>
          <w:b/>
          <w:spacing w:val="-1"/>
          <w:sz w:val="22"/>
          <w:szCs w:val="22"/>
        </w:rPr>
        <w:t>Y</w:t>
      </w:r>
      <w:r w:rsidRPr="00D560C7">
        <w:rPr>
          <w:b/>
          <w:sz w:val="22"/>
          <w:szCs w:val="22"/>
        </w:rPr>
        <w:t>o</w:t>
      </w:r>
      <w:r w:rsidRPr="00D560C7">
        <w:rPr>
          <w:b/>
          <w:spacing w:val="3"/>
          <w:sz w:val="22"/>
          <w:szCs w:val="22"/>
        </w:rPr>
        <w:t>r</w:t>
      </w:r>
      <w:r w:rsidRPr="00D560C7">
        <w:rPr>
          <w:b/>
          <w:sz w:val="22"/>
          <w:szCs w:val="22"/>
        </w:rPr>
        <w:t>k</w:t>
      </w:r>
      <w:r w:rsidRPr="00D560C7">
        <w:rPr>
          <w:b/>
          <w:spacing w:val="-4"/>
          <w:sz w:val="22"/>
          <w:szCs w:val="22"/>
        </w:rPr>
        <w:t xml:space="preserve"> </w:t>
      </w:r>
      <w:r w:rsidRPr="00D560C7">
        <w:rPr>
          <w:b/>
          <w:spacing w:val="4"/>
          <w:sz w:val="22"/>
          <w:szCs w:val="22"/>
        </w:rPr>
        <w:t>U</w:t>
      </w:r>
      <w:r w:rsidRPr="00D560C7">
        <w:rPr>
          <w:b/>
          <w:spacing w:val="-3"/>
          <w:sz w:val="22"/>
          <w:szCs w:val="22"/>
        </w:rPr>
        <w:t>n</w:t>
      </w:r>
      <w:r w:rsidRPr="00D560C7">
        <w:rPr>
          <w:b/>
          <w:spacing w:val="-4"/>
          <w:sz w:val="22"/>
          <w:szCs w:val="22"/>
        </w:rPr>
        <w:t>i</w:t>
      </w:r>
      <w:r w:rsidRPr="00D560C7">
        <w:rPr>
          <w:b/>
          <w:sz w:val="22"/>
          <w:szCs w:val="22"/>
        </w:rPr>
        <w:t>v</w:t>
      </w:r>
      <w:r w:rsidRPr="00D560C7">
        <w:rPr>
          <w:b/>
          <w:spacing w:val="-2"/>
          <w:sz w:val="22"/>
          <w:szCs w:val="22"/>
        </w:rPr>
        <w:t>er</w:t>
      </w:r>
      <w:r w:rsidRPr="00D560C7">
        <w:rPr>
          <w:b/>
          <w:spacing w:val="5"/>
          <w:sz w:val="22"/>
          <w:szCs w:val="22"/>
        </w:rPr>
        <w:t>s</w:t>
      </w:r>
      <w:r w:rsidRPr="00D560C7">
        <w:rPr>
          <w:b/>
          <w:spacing w:val="-4"/>
          <w:sz w:val="22"/>
          <w:szCs w:val="22"/>
        </w:rPr>
        <w:t>i</w:t>
      </w:r>
      <w:r w:rsidRPr="00D560C7">
        <w:rPr>
          <w:b/>
          <w:spacing w:val="-2"/>
          <w:sz w:val="22"/>
          <w:szCs w:val="22"/>
        </w:rPr>
        <w:t>t</w:t>
      </w:r>
      <w:r w:rsidRPr="00D560C7">
        <w:rPr>
          <w:b/>
          <w:sz w:val="22"/>
          <w:szCs w:val="22"/>
        </w:rPr>
        <w:t>y,</w:t>
      </w:r>
      <w:r w:rsidRPr="00D560C7">
        <w:rPr>
          <w:b/>
          <w:spacing w:val="5"/>
          <w:sz w:val="22"/>
          <w:szCs w:val="22"/>
        </w:rPr>
        <w:t xml:space="preserve"> </w:t>
      </w:r>
      <w:r w:rsidRPr="00D560C7">
        <w:rPr>
          <w:b/>
          <w:spacing w:val="-1"/>
          <w:sz w:val="22"/>
          <w:szCs w:val="22"/>
        </w:rPr>
        <w:t>N</w:t>
      </w:r>
      <w:r w:rsidRPr="00D560C7">
        <w:rPr>
          <w:b/>
          <w:spacing w:val="-2"/>
          <w:sz w:val="22"/>
          <w:szCs w:val="22"/>
        </w:rPr>
        <w:t>e</w:t>
      </w:r>
      <w:r w:rsidRPr="00D560C7">
        <w:rPr>
          <w:b/>
          <w:sz w:val="22"/>
          <w:szCs w:val="22"/>
        </w:rPr>
        <w:t>w</w:t>
      </w:r>
      <w:r w:rsidRPr="00D560C7">
        <w:rPr>
          <w:b/>
          <w:spacing w:val="1"/>
          <w:sz w:val="22"/>
          <w:szCs w:val="22"/>
        </w:rPr>
        <w:t xml:space="preserve"> </w:t>
      </w:r>
      <w:r w:rsidRPr="00D560C7">
        <w:rPr>
          <w:b/>
          <w:spacing w:val="-1"/>
          <w:sz w:val="22"/>
          <w:szCs w:val="22"/>
        </w:rPr>
        <w:t>Y</w:t>
      </w:r>
      <w:r w:rsidRPr="00D560C7">
        <w:rPr>
          <w:b/>
          <w:sz w:val="22"/>
          <w:szCs w:val="22"/>
        </w:rPr>
        <w:t>o</w:t>
      </w:r>
      <w:r w:rsidRPr="00D560C7">
        <w:rPr>
          <w:b/>
          <w:spacing w:val="3"/>
          <w:sz w:val="22"/>
          <w:szCs w:val="22"/>
        </w:rPr>
        <w:t>r</w:t>
      </w:r>
      <w:r w:rsidRPr="00D560C7">
        <w:rPr>
          <w:b/>
          <w:spacing w:val="-8"/>
          <w:sz w:val="22"/>
          <w:szCs w:val="22"/>
        </w:rPr>
        <w:t>k</w:t>
      </w:r>
      <w:r w:rsidRPr="00D560C7">
        <w:rPr>
          <w:b/>
          <w:sz w:val="22"/>
          <w:szCs w:val="22"/>
        </w:rPr>
        <w:t>,</w:t>
      </w:r>
      <w:r w:rsidRPr="00D560C7">
        <w:rPr>
          <w:b/>
          <w:spacing w:val="5"/>
          <w:sz w:val="22"/>
          <w:szCs w:val="22"/>
        </w:rPr>
        <w:t xml:space="preserve"> </w:t>
      </w:r>
      <w:r w:rsidRPr="00D560C7">
        <w:rPr>
          <w:b/>
          <w:spacing w:val="-1"/>
          <w:sz w:val="22"/>
          <w:szCs w:val="22"/>
        </w:rPr>
        <w:t>N</w:t>
      </w:r>
      <w:r w:rsidRPr="00D560C7">
        <w:rPr>
          <w:b/>
          <w:sz w:val="22"/>
          <w:szCs w:val="22"/>
        </w:rPr>
        <w:t>Y</w:t>
      </w:r>
      <w:r w:rsidRPr="00D560C7">
        <w:rPr>
          <w:b/>
          <w:sz w:val="22"/>
          <w:szCs w:val="22"/>
        </w:rPr>
        <w:t xml:space="preserve">                            </w:t>
      </w:r>
      <w:r w:rsidRPr="00D560C7">
        <w:rPr>
          <w:b/>
          <w:spacing w:val="49"/>
          <w:sz w:val="22"/>
          <w:szCs w:val="22"/>
        </w:rPr>
        <w:t xml:space="preserve"> </w:t>
      </w:r>
      <w:r w:rsidRPr="00D560C7">
        <w:rPr>
          <w:b/>
          <w:spacing w:val="1"/>
          <w:sz w:val="22"/>
          <w:szCs w:val="22"/>
        </w:rPr>
        <w:t>G</w:t>
      </w:r>
      <w:r w:rsidRPr="00D560C7">
        <w:rPr>
          <w:b/>
          <w:spacing w:val="-2"/>
          <w:sz w:val="22"/>
          <w:szCs w:val="22"/>
        </w:rPr>
        <w:t>r</w:t>
      </w:r>
      <w:r w:rsidRPr="00D560C7">
        <w:rPr>
          <w:b/>
          <w:spacing w:val="-5"/>
          <w:sz w:val="22"/>
          <w:szCs w:val="22"/>
        </w:rPr>
        <w:t>a</w:t>
      </w:r>
      <w:r w:rsidRPr="00D560C7">
        <w:rPr>
          <w:b/>
          <w:spacing w:val="2"/>
          <w:sz w:val="22"/>
          <w:szCs w:val="22"/>
        </w:rPr>
        <w:t>d</w:t>
      </w:r>
      <w:r w:rsidRPr="00D560C7">
        <w:rPr>
          <w:b/>
          <w:spacing w:val="-3"/>
          <w:sz w:val="22"/>
          <w:szCs w:val="22"/>
        </w:rPr>
        <w:t>u</w:t>
      </w:r>
      <w:r w:rsidRPr="00D560C7">
        <w:rPr>
          <w:b/>
          <w:sz w:val="22"/>
          <w:szCs w:val="22"/>
        </w:rPr>
        <w:t>a</w:t>
      </w:r>
      <w:r w:rsidRPr="00D560C7">
        <w:rPr>
          <w:b/>
          <w:spacing w:val="3"/>
          <w:sz w:val="22"/>
          <w:szCs w:val="22"/>
        </w:rPr>
        <w:t>t</w:t>
      </w:r>
      <w:r w:rsidRPr="00D560C7">
        <w:rPr>
          <w:b/>
          <w:spacing w:val="-4"/>
          <w:sz w:val="22"/>
          <w:szCs w:val="22"/>
        </w:rPr>
        <w:t>i</w:t>
      </w:r>
      <w:r w:rsidRPr="00D560C7">
        <w:rPr>
          <w:b/>
          <w:spacing w:val="5"/>
          <w:sz w:val="22"/>
          <w:szCs w:val="22"/>
        </w:rPr>
        <w:t>o</w:t>
      </w:r>
      <w:r w:rsidRPr="00D560C7">
        <w:rPr>
          <w:b/>
          <w:sz w:val="22"/>
          <w:szCs w:val="22"/>
        </w:rPr>
        <w:t>n</w:t>
      </w:r>
      <w:r w:rsidRPr="00D560C7">
        <w:rPr>
          <w:b/>
          <w:spacing w:val="-5"/>
          <w:sz w:val="22"/>
          <w:szCs w:val="22"/>
        </w:rPr>
        <w:t xml:space="preserve"> </w:t>
      </w:r>
      <w:r w:rsidRPr="00D560C7">
        <w:rPr>
          <w:b/>
          <w:spacing w:val="4"/>
          <w:sz w:val="22"/>
          <w:szCs w:val="22"/>
        </w:rPr>
        <w:t>D</w:t>
      </w:r>
      <w:r w:rsidRPr="00D560C7">
        <w:rPr>
          <w:b/>
          <w:spacing w:val="-5"/>
          <w:sz w:val="22"/>
          <w:szCs w:val="22"/>
        </w:rPr>
        <w:t>a</w:t>
      </w:r>
      <w:r w:rsidRPr="00D560C7">
        <w:rPr>
          <w:b/>
          <w:spacing w:val="-2"/>
          <w:sz w:val="22"/>
          <w:szCs w:val="22"/>
        </w:rPr>
        <w:t>t</w:t>
      </w:r>
      <w:r w:rsidRPr="00D560C7">
        <w:rPr>
          <w:b/>
          <w:spacing w:val="3"/>
          <w:sz w:val="22"/>
          <w:szCs w:val="22"/>
        </w:rPr>
        <w:t>e</w:t>
      </w:r>
      <w:r w:rsidRPr="00D560C7">
        <w:rPr>
          <w:b/>
          <w:sz w:val="22"/>
          <w:szCs w:val="22"/>
        </w:rPr>
        <w:t>:</w:t>
      </w:r>
      <w:r w:rsidRPr="00D560C7">
        <w:rPr>
          <w:b/>
          <w:spacing w:val="1"/>
          <w:sz w:val="22"/>
          <w:szCs w:val="22"/>
        </w:rPr>
        <w:t xml:space="preserve"> </w:t>
      </w:r>
      <w:r w:rsidRPr="00D560C7">
        <w:rPr>
          <w:b/>
          <w:spacing w:val="-2"/>
          <w:sz w:val="22"/>
          <w:szCs w:val="22"/>
        </w:rPr>
        <w:t>M</w:t>
      </w:r>
      <w:r w:rsidRPr="00D560C7">
        <w:rPr>
          <w:b/>
          <w:spacing w:val="-5"/>
          <w:sz w:val="22"/>
          <w:szCs w:val="22"/>
        </w:rPr>
        <w:t>a</w:t>
      </w:r>
      <w:r w:rsidRPr="00D560C7">
        <w:rPr>
          <w:b/>
          <w:sz w:val="22"/>
          <w:szCs w:val="22"/>
        </w:rPr>
        <w:t>y</w:t>
      </w:r>
      <w:r w:rsidRPr="00D560C7">
        <w:rPr>
          <w:b/>
          <w:spacing w:val="2"/>
          <w:sz w:val="22"/>
          <w:szCs w:val="22"/>
        </w:rPr>
        <w:t xml:space="preserve"> </w:t>
      </w:r>
      <w:r w:rsidRPr="00D560C7">
        <w:rPr>
          <w:b/>
          <w:sz w:val="22"/>
          <w:szCs w:val="22"/>
        </w:rPr>
        <w:t>2007</w:t>
      </w:r>
    </w:p>
    <w:p w14:paraId="78EF4413" w14:textId="77777777" w:rsidR="00563825" w:rsidRPr="00D560C7" w:rsidRDefault="00D560C7">
      <w:pPr>
        <w:spacing w:before="2"/>
        <w:ind w:left="116"/>
        <w:rPr>
          <w:sz w:val="22"/>
          <w:szCs w:val="22"/>
        </w:rPr>
      </w:pPr>
      <w:r w:rsidRPr="00D560C7">
        <w:rPr>
          <w:b/>
          <w:spacing w:val="-2"/>
          <w:sz w:val="22"/>
          <w:szCs w:val="22"/>
        </w:rPr>
        <w:t>M</w:t>
      </w:r>
      <w:r w:rsidRPr="00D560C7">
        <w:rPr>
          <w:b/>
          <w:spacing w:val="-5"/>
          <w:sz w:val="22"/>
          <w:szCs w:val="22"/>
        </w:rPr>
        <w:t>a</w:t>
      </w:r>
      <w:r w:rsidRPr="00D560C7">
        <w:rPr>
          <w:b/>
          <w:spacing w:val="-2"/>
          <w:sz w:val="22"/>
          <w:szCs w:val="22"/>
        </w:rPr>
        <w:t>j</w:t>
      </w:r>
      <w:r w:rsidRPr="00D560C7">
        <w:rPr>
          <w:b/>
          <w:spacing w:val="5"/>
          <w:sz w:val="22"/>
          <w:szCs w:val="22"/>
        </w:rPr>
        <w:t>o</w:t>
      </w:r>
      <w:r w:rsidRPr="00D560C7">
        <w:rPr>
          <w:b/>
          <w:spacing w:val="-2"/>
          <w:sz w:val="22"/>
          <w:szCs w:val="22"/>
        </w:rPr>
        <w:t>r</w:t>
      </w:r>
      <w:r w:rsidRPr="00D560C7">
        <w:rPr>
          <w:b/>
          <w:sz w:val="22"/>
          <w:szCs w:val="22"/>
        </w:rPr>
        <w:t>:</w:t>
      </w:r>
      <w:r w:rsidRPr="00D560C7">
        <w:rPr>
          <w:b/>
          <w:spacing w:val="1"/>
          <w:sz w:val="22"/>
          <w:szCs w:val="22"/>
        </w:rPr>
        <w:t xml:space="preserve"> L</w:t>
      </w:r>
      <w:r w:rsidRPr="00D560C7">
        <w:rPr>
          <w:b/>
          <w:spacing w:val="-2"/>
          <w:sz w:val="22"/>
          <w:szCs w:val="22"/>
        </w:rPr>
        <w:t>e</w:t>
      </w:r>
      <w:r w:rsidRPr="00D560C7">
        <w:rPr>
          <w:b/>
          <w:sz w:val="22"/>
          <w:szCs w:val="22"/>
        </w:rPr>
        <w:t>gal</w:t>
      </w:r>
      <w:r w:rsidRPr="00D560C7">
        <w:rPr>
          <w:b/>
          <w:spacing w:val="-1"/>
          <w:sz w:val="22"/>
          <w:szCs w:val="22"/>
        </w:rPr>
        <w:t xml:space="preserve"> </w:t>
      </w:r>
      <w:r w:rsidRPr="00D560C7">
        <w:rPr>
          <w:b/>
          <w:spacing w:val="2"/>
          <w:sz w:val="22"/>
          <w:szCs w:val="22"/>
        </w:rPr>
        <w:t>S</w:t>
      </w:r>
      <w:r w:rsidRPr="00D560C7">
        <w:rPr>
          <w:b/>
          <w:spacing w:val="3"/>
          <w:sz w:val="22"/>
          <w:szCs w:val="22"/>
        </w:rPr>
        <w:t>t</w:t>
      </w:r>
      <w:r w:rsidRPr="00D560C7">
        <w:rPr>
          <w:b/>
          <w:spacing w:val="-8"/>
          <w:sz w:val="22"/>
          <w:szCs w:val="22"/>
        </w:rPr>
        <w:t>u</w:t>
      </w:r>
      <w:r w:rsidRPr="00D560C7">
        <w:rPr>
          <w:b/>
          <w:spacing w:val="2"/>
          <w:sz w:val="22"/>
          <w:szCs w:val="22"/>
        </w:rPr>
        <w:t>d</w:t>
      </w:r>
      <w:r w:rsidRPr="00D560C7">
        <w:rPr>
          <w:b/>
          <w:spacing w:val="-4"/>
          <w:sz w:val="22"/>
          <w:szCs w:val="22"/>
        </w:rPr>
        <w:t>i</w:t>
      </w:r>
      <w:r w:rsidRPr="00D560C7">
        <w:rPr>
          <w:b/>
          <w:spacing w:val="-2"/>
          <w:sz w:val="22"/>
          <w:szCs w:val="22"/>
        </w:rPr>
        <w:t>e</w:t>
      </w:r>
      <w:r w:rsidRPr="00D560C7">
        <w:rPr>
          <w:b/>
          <w:sz w:val="22"/>
          <w:szCs w:val="22"/>
        </w:rPr>
        <w:t>s</w:t>
      </w:r>
    </w:p>
    <w:p w14:paraId="0E137DAC" w14:textId="77777777" w:rsidR="00563825" w:rsidRPr="00D560C7" w:rsidRDefault="00563825">
      <w:pPr>
        <w:spacing w:before="16" w:line="240" w:lineRule="exact"/>
        <w:rPr>
          <w:sz w:val="24"/>
          <w:szCs w:val="24"/>
        </w:rPr>
      </w:pPr>
    </w:p>
    <w:p w14:paraId="1CC8F133" w14:textId="6E236B6E" w:rsidR="00563825" w:rsidRPr="00D560C7" w:rsidRDefault="00D560C7">
      <w:pPr>
        <w:ind w:left="116"/>
        <w:rPr>
          <w:sz w:val="22"/>
          <w:szCs w:val="22"/>
        </w:rPr>
      </w:pPr>
      <w:r w:rsidRPr="00D560C7">
        <w:rPr>
          <w:b/>
          <w:spacing w:val="4"/>
          <w:sz w:val="22"/>
          <w:szCs w:val="22"/>
        </w:rPr>
        <w:t>U</w:t>
      </w:r>
      <w:r w:rsidRPr="00D560C7">
        <w:rPr>
          <w:b/>
          <w:spacing w:val="-8"/>
          <w:sz w:val="22"/>
          <w:szCs w:val="22"/>
        </w:rPr>
        <w:t>n</w:t>
      </w:r>
      <w:r w:rsidRPr="00D560C7">
        <w:rPr>
          <w:b/>
          <w:spacing w:val="-4"/>
          <w:sz w:val="22"/>
          <w:szCs w:val="22"/>
        </w:rPr>
        <w:t>i</w:t>
      </w:r>
      <w:r w:rsidRPr="00D560C7">
        <w:rPr>
          <w:b/>
          <w:spacing w:val="5"/>
          <w:sz w:val="22"/>
          <w:szCs w:val="22"/>
        </w:rPr>
        <w:t>v</w:t>
      </w:r>
      <w:r w:rsidRPr="00D560C7">
        <w:rPr>
          <w:b/>
          <w:spacing w:val="-2"/>
          <w:sz w:val="22"/>
          <w:szCs w:val="22"/>
        </w:rPr>
        <w:t>er</w:t>
      </w:r>
      <w:r w:rsidRPr="00D560C7">
        <w:rPr>
          <w:b/>
          <w:sz w:val="22"/>
          <w:szCs w:val="22"/>
        </w:rPr>
        <w:t>s</w:t>
      </w:r>
      <w:r w:rsidRPr="00D560C7">
        <w:rPr>
          <w:b/>
          <w:spacing w:val="1"/>
          <w:sz w:val="22"/>
          <w:szCs w:val="22"/>
        </w:rPr>
        <w:t>i</w:t>
      </w:r>
      <w:r w:rsidRPr="00D560C7">
        <w:rPr>
          <w:b/>
          <w:spacing w:val="-2"/>
          <w:sz w:val="22"/>
          <w:szCs w:val="22"/>
        </w:rPr>
        <w:t>t</w:t>
      </w:r>
      <w:r w:rsidRPr="00D560C7">
        <w:rPr>
          <w:b/>
          <w:sz w:val="22"/>
          <w:szCs w:val="22"/>
        </w:rPr>
        <w:t>y</w:t>
      </w:r>
      <w:r w:rsidRPr="00D560C7">
        <w:rPr>
          <w:b/>
          <w:spacing w:val="2"/>
          <w:sz w:val="22"/>
          <w:szCs w:val="22"/>
        </w:rPr>
        <w:t xml:space="preserve"> </w:t>
      </w:r>
      <w:r w:rsidRPr="00D560C7">
        <w:rPr>
          <w:b/>
          <w:sz w:val="22"/>
          <w:szCs w:val="22"/>
        </w:rPr>
        <w:t>of</w:t>
      </w:r>
      <w:r w:rsidRPr="00D560C7">
        <w:rPr>
          <w:b/>
          <w:spacing w:val="-4"/>
          <w:sz w:val="22"/>
          <w:szCs w:val="22"/>
        </w:rPr>
        <w:t xml:space="preserve"> </w:t>
      </w:r>
      <w:r w:rsidRPr="00D560C7">
        <w:rPr>
          <w:b/>
          <w:spacing w:val="4"/>
          <w:sz w:val="22"/>
          <w:szCs w:val="22"/>
        </w:rPr>
        <w:t>C</w:t>
      </w:r>
      <w:r w:rsidRPr="00D560C7">
        <w:rPr>
          <w:b/>
          <w:spacing w:val="-5"/>
          <w:sz w:val="22"/>
          <w:szCs w:val="22"/>
        </w:rPr>
        <w:t>a</w:t>
      </w:r>
      <w:r w:rsidRPr="00D560C7">
        <w:rPr>
          <w:b/>
          <w:spacing w:val="1"/>
          <w:sz w:val="22"/>
          <w:szCs w:val="22"/>
        </w:rPr>
        <w:t>li</w:t>
      </w:r>
      <w:r w:rsidRPr="00D560C7">
        <w:rPr>
          <w:b/>
          <w:spacing w:val="-6"/>
          <w:sz w:val="22"/>
          <w:szCs w:val="22"/>
        </w:rPr>
        <w:t>f</w:t>
      </w:r>
      <w:r w:rsidRPr="00D560C7">
        <w:rPr>
          <w:b/>
          <w:spacing w:val="5"/>
          <w:sz w:val="22"/>
          <w:szCs w:val="22"/>
        </w:rPr>
        <w:t>o</w:t>
      </w:r>
      <w:r w:rsidRPr="00D560C7">
        <w:rPr>
          <w:b/>
          <w:spacing w:val="3"/>
          <w:sz w:val="22"/>
          <w:szCs w:val="22"/>
        </w:rPr>
        <w:t>r</w:t>
      </w:r>
      <w:r w:rsidRPr="00D560C7">
        <w:rPr>
          <w:b/>
          <w:spacing w:val="-3"/>
          <w:sz w:val="22"/>
          <w:szCs w:val="22"/>
        </w:rPr>
        <w:t>n</w:t>
      </w:r>
      <w:r w:rsidRPr="00D560C7">
        <w:rPr>
          <w:b/>
          <w:spacing w:val="1"/>
          <w:sz w:val="22"/>
          <w:szCs w:val="22"/>
        </w:rPr>
        <w:t>i</w:t>
      </w:r>
      <w:r w:rsidRPr="00D560C7">
        <w:rPr>
          <w:b/>
          <w:spacing w:val="-5"/>
          <w:sz w:val="22"/>
          <w:szCs w:val="22"/>
        </w:rPr>
        <w:t>a</w:t>
      </w:r>
      <w:r w:rsidRPr="00D560C7">
        <w:rPr>
          <w:b/>
          <w:sz w:val="22"/>
          <w:szCs w:val="22"/>
        </w:rPr>
        <w:t>,</w:t>
      </w:r>
      <w:r w:rsidRPr="00D560C7">
        <w:rPr>
          <w:b/>
          <w:spacing w:val="5"/>
          <w:sz w:val="22"/>
          <w:szCs w:val="22"/>
        </w:rPr>
        <w:t xml:space="preserve"> </w:t>
      </w:r>
      <w:r w:rsidRPr="00D560C7">
        <w:rPr>
          <w:b/>
          <w:spacing w:val="2"/>
          <w:sz w:val="22"/>
          <w:szCs w:val="22"/>
        </w:rPr>
        <w:t>S</w:t>
      </w:r>
      <w:r w:rsidRPr="00D560C7">
        <w:rPr>
          <w:b/>
          <w:sz w:val="22"/>
          <w:szCs w:val="22"/>
        </w:rPr>
        <w:t>an</w:t>
      </w:r>
      <w:r w:rsidRPr="00D560C7">
        <w:rPr>
          <w:b/>
          <w:spacing w:val="-5"/>
          <w:sz w:val="22"/>
          <w:szCs w:val="22"/>
        </w:rPr>
        <w:t xml:space="preserve"> </w:t>
      </w:r>
      <w:r w:rsidRPr="00D560C7">
        <w:rPr>
          <w:b/>
          <w:spacing w:val="-1"/>
          <w:sz w:val="22"/>
          <w:szCs w:val="22"/>
        </w:rPr>
        <w:t>D</w:t>
      </w:r>
      <w:r w:rsidRPr="00D560C7">
        <w:rPr>
          <w:b/>
          <w:spacing w:val="-4"/>
          <w:sz w:val="22"/>
          <w:szCs w:val="22"/>
        </w:rPr>
        <w:t>i</w:t>
      </w:r>
      <w:r w:rsidRPr="00D560C7">
        <w:rPr>
          <w:b/>
          <w:spacing w:val="-2"/>
          <w:sz w:val="22"/>
          <w:szCs w:val="22"/>
        </w:rPr>
        <w:t>e</w:t>
      </w:r>
      <w:r w:rsidRPr="00D560C7">
        <w:rPr>
          <w:b/>
          <w:sz w:val="22"/>
          <w:szCs w:val="22"/>
        </w:rPr>
        <w:t>go,</w:t>
      </w:r>
      <w:r w:rsidRPr="00D560C7">
        <w:rPr>
          <w:b/>
          <w:spacing w:val="5"/>
          <w:sz w:val="22"/>
          <w:szCs w:val="22"/>
        </w:rPr>
        <w:t xml:space="preserve"> </w:t>
      </w:r>
      <w:r w:rsidRPr="00D560C7">
        <w:rPr>
          <w:b/>
          <w:spacing w:val="-1"/>
          <w:sz w:val="22"/>
          <w:szCs w:val="22"/>
        </w:rPr>
        <w:t>C</w:t>
      </w:r>
      <w:r w:rsidRPr="00D560C7">
        <w:rPr>
          <w:b/>
          <w:sz w:val="22"/>
          <w:szCs w:val="22"/>
        </w:rPr>
        <w:t xml:space="preserve">A                        </w:t>
      </w:r>
      <w:r w:rsidRPr="00D560C7">
        <w:rPr>
          <w:b/>
          <w:spacing w:val="41"/>
          <w:sz w:val="22"/>
          <w:szCs w:val="22"/>
        </w:rPr>
        <w:t xml:space="preserve"> </w:t>
      </w:r>
      <w:r w:rsidRPr="00D560C7">
        <w:rPr>
          <w:b/>
          <w:spacing w:val="1"/>
          <w:sz w:val="22"/>
          <w:szCs w:val="22"/>
        </w:rPr>
        <w:t>G</w:t>
      </w:r>
      <w:r w:rsidRPr="00D560C7">
        <w:rPr>
          <w:b/>
          <w:spacing w:val="-2"/>
          <w:sz w:val="22"/>
          <w:szCs w:val="22"/>
        </w:rPr>
        <w:t>r</w:t>
      </w:r>
      <w:r w:rsidRPr="00D560C7">
        <w:rPr>
          <w:b/>
          <w:spacing w:val="-5"/>
          <w:sz w:val="22"/>
          <w:szCs w:val="22"/>
        </w:rPr>
        <w:t>a</w:t>
      </w:r>
      <w:r w:rsidRPr="00D560C7">
        <w:rPr>
          <w:b/>
          <w:spacing w:val="2"/>
          <w:sz w:val="22"/>
          <w:szCs w:val="22"/>
        </w:rPr>
        <w:t>d</w:t>
      </w:r>
      <w:r w:rsidRPr="00D560C7">
        <w:rPr>
          <w:b/>
          <w:spacing w:val="-3"/>
          <w:sz w:val="22"/>
          <w:szCs w:val="22"/>
        </w:rPr>
        <w:t>u</w:t>
      </w:r>
      <w:r w:rsidRPr="00D560C7">
        <w:rPr>
          <w:b/>
          <w:sz w:val="22"/>
          <w:szCs w:val="22"/>
        </w:rPr>
        <w:t>a</w:t>
      </w:r>
      <w:r w:rsidRPr="00D560C7">
        <w:rPr>
          <w:b/>
          <w:spacing w:val="3"/>
          <w:sz w:val="22"/>
          <w:szCs w:val="22"/>
        </w:rPr>
        <w:t>t</w:t>
      </w:r>
      <w:r w:rsidRPr="00D560C7">
        <w:rPr>
          <w:b/>
          <w:spacing w:val="-4"/>
          <w:sz w:val="22"/>
          <w:szCs w:val="22"/>
        </w:rPr>
        <w:t>i</w:t>
      </w:r>
      <w:r w:rsidRPr="00D560C7">
        <w:rPr>
          <w:b/>
          <w:spacing w:val="5"/>
          <w:sz w:val="22"/>
          <w:szCs w:val="22"/>
        </w:rPr>
        <w:t>o</w:t>
      </w:r>
      <w:r w:rsidRPr="00D560C7">
        <w:rPr>
          <w:b/>
          <w:sz w:val="22"/>
          <w:szCs w:val="22"/>
        </w:rPr>
        <w:t>n</w:t>
      </w:r>
      <w:r w:rsidRPr="00D560C7">
        <w:rPr>
          <w:b/>
          <w:spacing w:val="-5"/>
          <w:sz w:val="22"/>
          <w:szCs w:val="22"/>
        </w:rPr>
        <w:t xml:space="preserve"> </w:t>
      </w:r>
      <w:r w:rsidRPr="00D560C7">
        <w:rPr>
          <w:b/>
          <w:spacing w:val="4"/>
          <w:sz w:val="22"/>
          <w:szCs w:val="22"/>
        </w:rPr>
        <w:t>D</w:t>
      </w:r>
      <w:r w:rsidRPr="00D560C7">
        <w:rPr>
          <w:b/>
          <w:spacing w:val="-5"/>
          <w:sz w:val="22"/>
          <w:szCs w:val="22"/>
        </w:rPr>
        <w:t>a</w:t>
      </w:r>
      <w:r w:rsidRPr="00D560C7">
        <w:rPr>
          <w:b/>
          <w:spacing w:val="-2"/>
          <w:sz w:val="22"/>
          <w:szCs w:val="22"/>
        </w:rPr>
        <w:t>t</w:t>
      </w:r>
      <w:r w:rsidRPr="00D560C7">
        <w:rPr>
          <w:b/>
          <w:spacing w:val="3"/>
          <w:sz w:val="22"/>
          <w:szCs w:val="22"/>
        </w:rPr>
        <w:t>e</w:t>
      </w:r>
      <w:r w:rsidRPr="00D560C7">
        <w:rPr>
          <w:b/>
          <w:sz w:val="22"/>
          <w:szCs w:val="22"/>
        </w:rPr>
        <w:t>:</w:t>
      </w:r>
      <w:r w:rsidRPr="00D560C7">
        <w:rPr>
          <w:b/>
          <w:spacing w:val="1"/>
          <w:sz w:val="22"/>
          <w:szCs w:val="22"/>
        </w:rPr>
        <w:t xml:space="preserve"> </w:t>
      </w:r>
      <w:r w:rsidRPr="00D560C7">
        <w:rPr>
          <w:b/>
          <w:spacing w:val="-2"/>
          <w:sz w:val="22"/>
          <w:szCs w:val="22"/>
        </w:rPr>
        <w:t>M</w:t>
      </w:r>
      <w:r w:rsidRPr="00D560C7">
        <w:rPr>
          <w:b/>
          <w:spacing w:val="-5"/>
          <w:sz w:val="22"/>
          <w:szCs w:val="22"/>
        </w:rPr>
        <w:t>a</w:t>
      </w:r>
      <w:r w:rsidRPr="00D560C7">
        <w:rPr>
          <w:b/>
          <w:spacing w:val="3"/>
          <w:sz w:val="22"/>
          <w:szCs w:val="22"/>
        </w:rPr>
        <w:t>rc</w:t>
      </w:r>
      <w:r w:rsidRPr="00D560C7">
        <w:rPr>
          <w:b/>
          <w:sz w:val="22"/>
          <w:szCs w:val="22"/>
        </w:rPr>
        <w:t>h</w:t>
      </w:r>
      <w:r w:rsidRPr="00D560C7">
        <w:rPr>
          <w:b/>
          <w:spacing w:val="-5"/>
          <w:sz w:val="22"/>
          <w:szCs w:val="22"/>
        </w:rPr>
        <w:t xml:space="preserve"> </w:t>
      </w:r>
      <w:r w:rsidRPr="00D560C7">
        <w:rPr>
          <w:b/>
          <w:sz w:val="22"/>
          <w:szCs w:val="22"/>
        </w:rPr>
        <w:t>2010</w:t>
      </w:r>
    </w:p>
    <w:p w14:paraId="63D9F077" w14:textId="77777777" w:rsidR="00563825" w:rsidRPr="00D560C7" w:rsidRDefault="00D560C7">
      <w:pPr>
        <w:spacing w:line="240" w:lineRule="exact"/>
        <w:ind w:left="116"/>
        <w:rPr>
          <w:sz w:val="22"/>
          <w:szCs w:val="22"/>
        </w:rPr>
      </w:pPr>
      <w:r w:rsidRPr="00D560C7">
        <w:rPr>
          <w:b/>
          <w:sz w:val="22"/>
          <w:szCs w:val="22"/>
        </w:rPr>
        <w:t>P</w:t>
      </w:r>
      <w:r w:rsidRPr="00D560C7">
        <w:rPr>
          <w:b/>
          <w:spacing w:val="-5"/>
          <w:sz w:val="22"/>
          <w:szCs w:val="22"/>
        </w:rPr>
        <w:t>a</w:t>
      </w:r>
      <w:r w:rsidRPr="00D560C7">
        <w:rPr>
          <w:b/>
          <w:spacing w:val="3"/>
          <w:sz w:val="22"/>
          <w:szCs w:val="22"/>
        </w:rPr>
        <w:t>r</w:t>
      </w:r>
      <w:r w:rsidRPr="00D560C7">
        <w:rPr>
          <w:b/>
          <w:sz w:val="22"/>
          <w:szCs w:val="22"/>
        </w:rPr>
        <w:t>a</w:t>
      </w:r>
      <w:r w:rsidRPr="00D560C7">
        <w:rPr>
          <w:b/>
          <w:spacing w:val="-4"/>
          <w:sz w:val="22"/>
          <w:szCs w:val="22"/>
        </w:rPr>
        <w:t>l</w:t>
      </w:r>
      <w:r w:rsidRPr="00D560C7">
        <w:rPr>
          <w:b/>
          <w:spacing w:val="-2"/>
          <w:sz w:val="22"/>
          <w:szCs w:val="22"/>
        </w:rPr>
        <w:t>e</w:t>
      </w:r>
      <w:r w:rsidRPr="00D560C7">
        <w:rPr>
          <w:b/>
          <w:spacing w:val="5"/>
          <w:sz w:val="22"/>
          <w:szCs w:val="22"/>
        </w:rPr>
        <w:t>g</w:t>
      </w:r>
      <w:r w:rsidRPr="00D560C7">
        <w:rPr>
          <w:b/>
          <w:sz w:val="22"/>
          <w:szCs w:val="22"/>
        </w:rPr>
        <w:t>al</w:t>
      </w:r>
      <w:r w:rsidRPr="00D560C7">
        <w:rPr>
          <w:b/>
          <w:spacing w:val="-1"/>
          <w:sz w:val="22"/>
          <w:szCs w:val="22"/>
        </w:rPr>
        <w:t xml:space="preserve"> C</w:t>
      </w:r>
      <w:r w:rsidRPr="00D560C7">
        <w:rPr>
          <w:b/>
          <w:spacing w:val="-2"/>
          <w:sz w:val="22"/>
          <w:szCs w:val="22"/>
        </w:rPr>
        <w:t>er</w:t>
      </w:r>
      <w:r w:rsidRPr="00D560C7">
        <w:rPr>
          <w:b/>
          <w:spacing w:val="3"/>
          <w:sz w:val="22"/>
          <w:szCs w:val="22"/>
        </w:rPr>
        <w:t>t</w:t>
      </w:r>
      <w:r w:rsidRPr="00D560C7">
        <w:rPr>
          <w:b/>
          <w:spacing w:val="1"/>
          <w:sz w:val="22"/>
          <w:szCs w:val="22"/>
        </w:rPr>
        <w:t>i</w:t>
      </w:r>
      <w:r w:rsidRPr="00D560C7">
        <w:rPr>
          <w:b/>
          <w:spacing w:val="-2"/>
          <w:sz w:val="22"/>
          <w:szCs w:val="22"/>
        </w:rPr>
        <w:t>f</w:t>
      </w:r>
      <w:r w:rsidRPr="00D560C7">
        <w:rPr>
          <w:b/>
          <w:spacing w:val="-4"/>
          <w:sz w:val="22"/>
          <w:szCs w:val="22"/>
        </w:rPr>
        <w:t>i</w:t>
      </w:r>
      <w:r w:rsidRPr="00D560C7">
        <w:rPr>
          <w:b/>
          <w:spacing w:val="3"/>
          <w:sz w:val="22"/>
          <w:szCs w:val="22"/>
        </w:rPr>
        <w:t>c</w:t>
      </w:r>
      <w:r w:rsidRPr="00D560C7">
        <w:rPr>
          <w:b/>
          <w:sz w:val="22"/>
          <w:szCs w:val="22"/>
        </w:rPr>
        <w:t>a</w:t>
      </w:r>
      <w:r w:rsidRPr="00D560C7">
        <w:rPr>
          <w:b/>
          <w:spacing w:val="-2"/>
          <w:sz w:val="22"/>
          <w:szCs w:val="22"/>
        </w:rPr>
        <w:t>t</w:t>
      </w:r>
      <w:r w:rsidRPr="00D560C7">
        <w:rPr>
          <w:b/>
          <w:sz w:val="22"/>
          <w:szCs w:val="22"/>
        </w:rPr>
        <w:t>e</w:t>
      </w:r>
    </w:p>
    <w:p w14:paraId="3AEAF540" w14:textId="77777777" w:rsidR="00563825" w:rsidRPr="00D560C7" w:rsidRDefault="00563825">
      <w:pPr>
        <w:spacing w:before="9" w:line="160" w:lineRule="exact"/>
        <w:rPr>
          <w:sz w:val="16"/>
          <w:szCs w:val="16"/>
        </w:rPr>
      </w:pPr>
    </w:p>
    <w:p w14:paraId="62CF60EE" w14:textId="77777777" w:rsidR="00563825" w:rsidRPr="00D560C7" w:rsidRDefault="00563825">
      <w:pPr>
        <w:spacing w:line="200" w:lineRule="exact"/>
      </w:pPr>
    </w:p>
    <w:p w14:paraId="48C66BA5" w14:textId="77777777" w:rsidR="00563825" w:rsidRPr="00D560C7" w:rsidRDefault="00563825">
      <w:pPr>
        <w:spacing w:line="200" w:lineRule="exact"/>
      </w:pPr>
    </w:p>
    <w:p w14:paraId="7F1C62F8" w14:textId="77777777" w:rsidR="00563825" w:rsidRPr="00D560C7" w:rsidRDefault="00563825">
      <w:pPr>
        <w:spacing w:line="200" w:lineRule="exact"/>
      </w:pPr>
    </w:p>
    <w:p w14:paraId="7F0DAF9D" w14:textId="77777777" w:rsidR="00563825" w:rsidRPr="00D560C7" w:rsidRDefault="00563825">
      <w:pPr>
        <w:spacing w:line="200" w:lineRule="exact"/>
      </w:pPr>
    </w:p>
    <w:p w14:paraId="4B170D0D" w14:textId="77777777" w:rsidR="00563825" w:rsidRPr="00D560C7" w:rsidRDefault="00563825">
      <w:pPr>
        <w:spacing w:line="200" w:lineRule="exact"/>
      </w:pPr>
    </w:p>
    <w:p w14:paraId="4E5C7EAB" w14:textId="77777777" w:rsidR="00563825" w:rsidRPr="00D560C7" w:rsidRDefault="00563825">
      <w:pPr>
        <w:spacing w:line="200" w:lineRule="exact"/>
      </w:pPr>
    </w:p>
    <w:p w14:paraId="4D7442E2" w14:textId="77777777" w:rsidR="00563825" w:rsidRPr="00D560C7" w:rsidRDefault="00563825">
      <w:pPr>
        <w:spacing w:line="200" w:lineRule="exact"/>
      </w:pPr>
    </w:p>
    <w:p w14:paraId="0036AD00" w14:textId="465BD5E8" w:rsidR="00563825" w:rsidRPr="00D560C7" w:rsidRDefault="00563825">
      <w:pPr>
        <w:ind w:left="1053"/>
      </w:pPr>
    </w:p>
    <w:sectPr w:rsidR="00563825" w:rsidRPr="00D560C7">
      <w:pgSz w:w="12240" w:h="15840"/>
      <w:pgMar w:top="880" w:right="172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7A56"/>
    <w:multiLevelType w:val="multilevel"/>
    <w:tmpl w:val="10A6178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825"/>
    <w:rsid w:val="00563825"/>
    <w:rsid w:val="00D5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2409D9EA"/>
  <w15:docId w15:val="{D6EE483D-655A-4099-8823-731104307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3011</Characters>
  <Application>Microsoft Office Word</Application>
  <DocSecurity>0</DocSecurity>
  <Lines>25</Lines>
  <Paragraphs>7</Paragraphs>
  <ScaleCrop>false</ScaleCrop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2021-06-23T14:42:00Z</dcterms:created>
  <dcterms:modified xsi:type="dcterms:W3CDTF">2021-06-23T14:43:00Z</dcterms:modified>
</cp:coreProperties>
</file>